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7435" w14:textId="77777777" w:rsidR="001D6973" w:rsidRPr="003D60D5" w:rsidRDefault="001D6973">
      <w:pPr>
        <w:spacing w:before="8" w:line="160" w:lineRule="exact"/>
        <w:rPr>
          <w:sz w:val="17"/>
          <w:szCs w:val="17"/>
        </w:rPr>
      </w:pPr>
    </w:p>
    <w:p w14:paraId="662CE8CC" w14:textId="77777777" w:rsidR="001D6973" w:rsidRPr="003D60D5" w:rsidRDefault="001D6973">
      <w:pPr>
        <w:spacing w:line="200" w:lineRule="exact"/>
      </w:pPr>
    </w:p>
    <w:p w14:paraId="63EBC841" w14:textId="77777777" w:rsidR="001D6973" w:rsidRPr="003D60D5" w:rsidRDefault="001D6973">
      <w:pPr>
        <w:spacing w:line="200" w:lineRule="exact"/>
      </w:pPr>
    </w:p>
    <w:p w14:paraId="216F7E4C" w14:textId="77777777" w:rsidR="001D6973" w:rsidRPr="003D60D5" w:rsidRDefault="001D6973">
      <w:pPr>
        <w:spacing w:line="200" w:lineRule="exact"/>
      </w:pPr>
    </w:p>
    <w:p w14:paraId="4D4CFA15" w14:textId="77777777" w:rsidR="001D6973" w:rsidRPr="003D60D5" w:rsidRDefault="001D6973">
      <w:pPr>
        <w:spacing w:line="200" w:lineRule="exact"/>
      </w:pPr>
    </w:p>
    <w:p w14:paraId="1D22D49E" w14:textId="77777777" w:rsidR="001D6973" w:rsidRPr="003D60D5" w:rsidRDefault="003D60D5">
      <w:pPr>
        <w:ind w:left="104" w:right="-53"/>
        <w:rPr>
          <w:sz w:val="19"/>
          <w:szCs w:val="19"/>
        </w:rPr>
      </w:pPr>
      <w:r w:rsidRPr="003D60D5">
        <w:rPr>
          <w:spacing w:val="7"/>
          <w:sz w:val="19"/>
          <w:szCs w:val="19"/>
        </w:rPr>
        <w:t>A</w:t>
      </w:r>
      <w:r w:rsidRPr="003D60D5">
        <w:rPr>
          <w:spacing w:val="8"/>
          <w:sz w:val="19"/>
          <w:szCs w:val="19"/>
        </w:rPr>
        <w:t>R</w:t>
      </w:r>
      <w:r w:rsidRPr="003D60D5">
        <w:rPr>
          <w:spacing w:val="9"/>
          <w:sz w:val="19"/>
          <w:szCs w:val="19"/>
        </w:rPr>
        <w:t>E</w:t>
      </w:r>
      <w:r w:rsidRPr="003D60D5">
        <w:rPr>
          <w:spacing w:val="7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11"/>
          <w:sz w:val="19"/>
          <w:szCs w:val="19"/>
        </w:rPr>
        <w:t xml:space="preserve"> </w:t>
      </w:r>
      <w:r w:rsidRPr="003D60D5">
        <w:rPr>
          <w:spacing w:val="9"/>
          <w:sz w:val="19"/>
          <w:szCs w:val="19"/>
        </w:rPr>
        <w:t>O</w:t>
      </w:r>
      <w:r w:rsidRPr="003D60D5">
        <w:rPr>
          <w:sz w:val="19"/>
          <w:szCs w:val="19"/>
        </w:rPr>
        <w:t>F</w:t>
      </w:r>
      <w:r w:rsidRPr="003D60D5">
        <w:rPr>
          <w:spacing w:val="13"/>
          <w:sz w:val="19"/>
          <w:szCs w:val="19"/>
        </w:rPr>
        <w:t xml:space="preserve"> </w:t>
      </w:r>
      <w:r w:rsidRPr="003D60D5">
        <w:rPr>
          <w:spacing w:val="9"/>
          <w:sz w:val="19"/>
          <w:szCs w:val="19"/>
        </w:rPr>
        <w:t>E</w:t>
      </w:r>
      <w:r w:rsidRPr="003D60D5">
        <w:rPr>
          <w:spacing w:val="7"/>
          <w:sz w:val="19"/>
          <w:szCs w:val="19"/>
        </w:rPr>
        <w:t>X</w:t>
      </w:r>
      <w:r w:rsidRPr="003D60D5">
        <w:rPr>
          <w:spacing w:val="10"/>
          <w:sz w:val="19"/>
          <w:szCs w:val="19"/>
        </w:rPr>
        <w:t>P</w:t>
      </w:r>
      <w:r w:rsidRPr="003D60D5">
        <w:rPr>
          <w:spacing w:val="6"/>
          <w:sz w:val="19"/>
          <w:szCs w:val="19"/>
        </w:rPr>
        <w:t>E</w:t>
      </w:r>
      <w:r w:rsidRPr="003D60D5">
        <w:rPr>
          <w:spacing w:val="10"/>
          <w:sz w:val="19"/>
          <w:szCs w:val="19"/>
        </w:rPr>
        <w:t>R</w:t>
      </w:r>
      <w:r w:rsidRPr="003D60D5">
        <w:rPr>
          <w:spacing w:val="6"/>
          <w:sz w:val="19"/>
          <w:szCs w:val="19"/>
        </w:rPr>
        <w:t>TI</w:t>
      </w:r>
      <w:r w:rsidRPr="003D60D5">
        <w:rPr>
          <w:spacing w:val="10"/>
          <w:sz w:val="19"/>
          <w:szCs w:val="19"/>
        </w:rPr>
        <w:t>S</w:t>
      </w:r>
      <w:r w:rsidRPr="003D60D5">
        <w:rPr>
          <w:sz w:val="19"/>
          <w:szCs w:val="19"/>
        </w:rPr>
        <w:t>E</w:t>
      </w:r>
    </w:p>
    <w:p w14:paraId="5C4374D5" w14:textId="77777777" w:rsidR="001D6973" w:rsidRPr="003D60D5" w:rsidRDefault="001D6973">
      <w:pPr>
        <w:spacing w:line="140" w:lineRule="exact"/>
        <w:rPr>
          <w:sz w:val="15"/>
          <w:szCs w:val="15"/>
        </w:rPr>
      </w:pPr>
    </w:p>
    <w:p w14:paraId="22E5FB81" w14:textId="77777777" w:rsidR="001D6973" w:rsidRPr="003D60D5" w:rsidRDefault="001D6973">
      <w:pPr>
        <w:spacing w:line="200" w:lineRule="exact"/>
      </w:pPr>
    </w:p>
    <w:p w14:paraId="6BEE3B75" w14:textId="77777777" w:rsidR="001D6973" w:rsidRPr="003D60D5" w:rsidRDefault="003D60D5">
      <w:pPr>
        <w:spacing w:line="533" w:lineRule="auto"/>
        <w:ind w:left="104" w:right="280"/>
        <w:rPr>
          <w:sz w:val="19"/>
          <w:szCs w:val="19"/>
        </w:rPr>
      </w:pPr>
      <w:r w:rsidRPr="003D60D5">
        <w:rPr>
          <w:i/>
          <w:spacing w:val="4"/>
          <w:sz w:val="19"/>
          <w:szCs w:val="19"/>
        </w:rPr>
        <w:t>Ac</w:t>
      </w:r>
      <w:r w:rsidRPr="003D60D5">
        <w:rPr>
          <w:i/>
          <w:spacing w:val="6"/>
          <w:sz w:val="19"/>
          <w:szCs w:val="19"/>
        </w:rPr>
        <w:t>h</w:t>
      </w:r>
      <w:r w:rsidRPr="003D60D5">
        <w:rPr>
          <w:i/>
          <w:spacing w:val="5"/>
          <w:sz w:val="19"/>
          <w:szCs w:val="19"/>
        </w:rPr>
        <w:t>i</w:t>
      </w:r>
      <w:r w:rsidRPr="003D60D5">
        <w:rPr>
          <w:i/>
          <w:spacing w:val="4"/>
          <w:sz w:val="19"/>
          <w:szCs w:val="19"/>
        </w:rPr>
        <w:t>ev</w:t>
      </w:r>
      <w:r w:rsidRPr="003D60D5">
        <w:rPr>
          <w:i/>
          <w:spacing w:val="5"/>
          <w:sz w:val="19"/>
          <w:szCs w:val="19"/>
        </w:rPr>
        <w:t>i</w:t>
      </w:r>
      <w:r w:rsidRPr="003D60D5">
        <w:rPr>
          <w:i/>
          <w:spacing w:val="6"/>
          <w:sz w:val="19"/>
          <w:szCs w:val="19"/>
        </w:rPr>
        <w:t>n</w:t>
      </w:r>
      <w:r w:rsidRPr="003D60D5">
        <w:rPr>
          <w:i/>
          <w:sz w:val="19"/>
          <w:szCs w:val="19"/>
        </w:rPr>
        <w:t>g</w:t>
      </w:r>
      <w:r w:rsidRPr="003D60D5">
        <w:rPr>
          <w:i/>
          <w:spacing w:val="7"/>
          <w:sz w:val="19"/>
          <w:szCs w:val="19"/>
        </w:rPr>
        <w:t xml:space="preserve"> </w:t>
      </w:r>
      <w:r w:rsidRPr="003D60D5">
        <w:rPr>
          <w:i/>
          <w:spacing w:val="5"/>
          <w:sz w:val="19"/>
          <w:szCs w:val="19"/>
        </w:rPr>
        <w:t>mil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pacing w:val="5"/>
          <w:sz w:val="19"/>
          <w:szCs w:val="19"/>
        </w:rPr>
        <w:t>st</w:t>
      </w:r>
      <w:r w:rsidRPr="003D60D5">
        <w:rPr>
          <w:i/>
          <w:spacing w:val="6"/>
          <w:sz w:val="19"/>
          <w:szCs w:val="19"/>
        </w:rPr>
        <w:t>on</w:t>
      </w:r>
      <w:r w:rsidRPr="003D60D5">
        <w:rPr>
          <w:i/>
          <w:sz w:val="19"/>
          <w:szCs w:val="19"/>
        </w:rPr>
        <w:t xml:space="preserve">e </w:t>
      </w:r>
      <w:r w:rsidRPr="003D60D5">
        <w:rPr>
          <w:i/>
          <w:spacing w:val="4"/>
          <w:sz w:val="19"/>
          <w:szCs w:val="19"/>
        </w:rPr>
        <w:t>P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j</w:t>
      </w:r>
      <w:r w:rsidRPr="003D60D5">
        <w:rPr>
          <w:i/>
          <w:spacing w:val="4"/>
          <w:sz w:val="19"/>
          <w:szCs w:val="19"/>
        </w:rPr>
        <w:t>ec</w:t>
      </w:r>
      <w:r w:rsidRPr="003D60D5">
        <w:rPr>
          <w:i/>
          <w:sz w:val="19"/>
          <w:szCs w:val="19"/>
        </w:rPr>
        <w:t>t</w:t>
      </w:r>
      <w:r w:rsidRPr="003D60D5">
        <w:rPr>
          <w:i/>
          <w:spacing w:val="7"/>
          <w:sz w:val="19"/>
          <w:szCs w:val="19"/>
        </w:rPr>
        <w:t xml:space="preserve"> </w:t>
      </w:r>
      <w:r w:rsidRPr="003D60D5">
        <w:rPr>
          <w:i/>
          <w:spacing w:val="6"/>
          <w:sz w:val="19"/>
          <w:szCs w:val="19"/>
        </w:rPr>
        <w:t>d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pacing w:val="5"/>
          <w:sz w:val="19"/>
          <w:szCs w:val="19"/>
        </w:rPr>
        <w:t>li</w:t>
      </w:r>
      <w:r w:rsidRPr="003D60D5">
        <w:rPr>
          <w:i/>
          <w:spacing w:val="4"/>
          <w:sz w:val="19"/>
          <w:szCs w:val="19"/>
        </w:rPr>
        <w:t>ve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6"/>
          <w:sz w:val="19"/>
          <w:szCs w:val="19"/>
        </w:rPr>
        <w:t>ab</w:t>
      </w:r>
      <w:r w:rsidRPr="003D60D5">
        <w:rPr>
          <w:i/>
          <w:spacing w:val="5"/>
          <w:sz w:val="19"/>
          <w:szCs w:val="19"/>
        </w:rPr>
        <w:t>l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z w:val="19"/>
          <w:szCs w:val="19"/>
        </w:rPr>
        <w:t xml:space="preserve">s </w:t>
      </w:r>
      <w:r w:rsidRPr="003D60D5">
        <w:rPr>
          <w:i/>
          <w:spacing w:val="4"/>
          <w:sz w:val="19"/>
          <w:szCs w:val="19"/>
        </w:rPr>
        <w:t>F</w:t>
      </w:r>
      <w:r w:rsidRPr="003D60D5">
        <w:rPr>
          <w:i/>
          <w:spacing w:val="5"/>
          <w:sz w:val="19"/>
          <w:szCs w:val="19"/>
        </w:rPr>
        <w:t>i</w:t>
      </w:r>
      <w:r w:rsidRPr="003D60D5">
        <w:rPr>
          <w:i/>
          <w:spacing w:val="6"/>
          <w:sz w:val="19"/>
          <w:szCs w:val="19"/>
        </w:rPr>
        <w:t>nan</w:t>
      </w:r>
      <w:r w:rsidRPr="003D60D5">
        <w:rPr>
          <w:i/>
          <w:spacing w:val="4"/>
          <w:sz w:val="19"/>
          <w:szCs w:val="19"/>
        </w:rPr>
        <w:t>c</w:t>
      </w:r>
      <w:r w:rsidRPr="003D60D5">
        <w:rPr>
          <w:i/>
          <w:spacing w:val="5"/>
          <w:sz w:val="19"/>
          <w:szCs w:val="19"/>
        </w:rPr>
        <w:t>i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z w:val="19"/>
          <w:szCs w:val="19"/>
        </w:rPr>
        <w:t>l</w:t>
      </w:r>
      <w:r w:rsidRPr="003D60D5">
        <w:rPr>
          <w:i/>
          <w:spacing w:val="5"/>
          <w:sz w:val="19"/>
          <w:szCs w:val="19"/>
        </w:rPr>
        <w:t xml:space="preserve"> </w:t>
      </w:r>
      <w:r w:rsidRPr="003D60D5">
        <w:rPr>
          <w:i/>
          <w:spacing w:val="4"/>
          <w:sz w:val="19"/>
          <w:szCs w:val="19"/>
        </w:rPr>
        <w:t>c</w:t>
      </w:r>
      <w:r w:rsidRPr="003D60D5">
        <w:rPr>
          <w:i/>
          <w:spacing w:val="6"/>
          <w:sz w:val="19"/>
          <w:szCs w:val="19"/>
        </w:rPr>
        <w:t>on</w:t>
      </w:r>
      <w:r w:rsidRPr="003D60D5">
        <w:rPr>
          <w:i/>
          <w:spacing w:val="5"/>
          <w:sz w:val="19"/>
          <w:szCs w:val="19"/>
        </w:rPr>
        <w:t>tr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z w:val="19"/>
          <w:szCs w:val="19"/>
        </w:rPr>
        <w:t xml:space="preserve">l </w:t>
      </w:r>
      <w:r w:rsidRPr="003D60D5">
        <w:rPr>
          <w:i/>
          <w:spacing w:val="5"/>
          <w:sz w:val="19"/>
          <w:szCs w:val="19"/>
        </w:rPr>
        <w:t>C</w:t>
      </w:r>
      <w:r w:rsidRPr="003D60D5">
        <w:rPr>
          <w:i/>
          <w:spacing w:val="6"/>
          <w:sz w:val="19"/>
          <w:szCs w:val="19"/>
        </w:rPr>
        <w:t>on</w:t>
      </w:r>
      <w:r w:rsidRPr="003D60D5">
        <w:rPr>
          <w:i/>
          <w:spacing w:val="5"/>
          <w:sz w:val="19"/>
          <w:szCs w:val="19"/>
        </w:rPr>
        <w:t>tr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pacing w:val="4"/>
          <w:sz w:val="19"/>
          <w:szCs w:val="19"/>
        </w:rPr>
        <w:t>c</w:t>
      </w:r>
      <w:r w:rsidRPr="003D60D5">
        <w:rPr>
          <w:i/>
          <w:sz w:val="19"/>
          <w:szCs w:val="19"/>
        </w:rPr>
        <w:t>t</w:t>
      </w:r>
      <w:r w:rsidRPr="003D60D5">
        <w:rPr>
          <w:i/>
          <w:spacing w:val="5"/>
          <w:sz w:val="19"/>
          <w:szCs w:val="19"/>
        </w:rPr>
        <w:t xml:space="preserve"> m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pacing w:val="3"/>
          <w:sz w:val="19"/>
          <w:szCs w:val="19"/>
        </w:rPr>
        <w:t>n</w:t>
      </w:r>
      <w:r w:rsidRPr="003D60D5">
        <w:rPr>
          <w:i/>
          <w:spacing w:val="6"/>
          <w:sz w:val="19"/>
          <w:szCs w:val="19"/>
        </w:rPr>
        <w:t>ag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pacing w:val="5"/>
          <w:sz w:val="19"/>
          <w:szCs w:val="19"/>
        </w:rPr>
        <w:t>m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pacing w:val="6"/>
          <w:sz w:val="19"/>
          <w:szCs w:val="19"/>
        </w:rPr>
        <w:t>n</w:t>
      </w:r>
      <w:r w:rsidRPr="003D60D5">
        <w:rPr>
          <w:i/>
          <w:sz w:val="19"/>
          <w:szCs w:val="19"/>
        </w:rPr>
        <w:t xml:space="preserve">t </w:t>
      </w:r>
      <w:r w:rsidRPr="003D60D5">
        <w:rPr>
          <w:i/>
          <w:spacing w:val="4"/>
          <w:sz w:val="19"/>
          <w:szCs w:val="19"/>
        </w:rPr>
        <w:t>F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4"/>
          <w:sz w:val="19"/>
          <w:szCs w:val="19"/>
        </w:rPr>
        <w:t>ec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pacing w:val="5"/>
          <w:sz w:val="19"/>
          <w:szCs w:val="19"/>
        </w:rPr>
        <w:t>sti</w:t>
      </w:r>
      <w:r w:rsidRPr="003D60D5">
        <w:rPr>
          <w:i/>
          <w:spacing w:val="6"/>
          <w:sz w:val="19"/>
          <w:szCs w:val="19"/>
        </w:rPr>
        <w:t>n</w:t>
      </w:r>
      <w:r w:rsidRPr="003D60D5">
        <w:rPr>
          <w:i/>
          <w:sz w:val="19"/>
          <w:szCs w:val="19"/>
        </w:rPr>
        <w:t>g</w:t>
      </w:r>
    </w:p>
    <w:p w14:paraId="2D6BEF2A" w14:textId="77777777" w:rsidR="001D6973" w:rsidRPr="003D60D5" w:rsidRDefault="001D6973">
      <w:pPr>
        <w:spacing w:before="1" w:line="120" w:lineRule="exact"/>
        <w:rPr>
          <w:sz w:val="12"/>
          <w:szCs w:val="12"/>
        </w:rPr>
      </w:pPr>
    </w:p>
    <w:p w14:paraId="20C2FB3F" w14:textId="77777777" w:rsidR="001D6973" w:rsidRPr="003D60D5" w:rsidRDefault="001D6973">
      <w:pPr>
        <w:spacing w:line="200" w:lineRule="exact"/>
      </w:pPr>
    </w:p>
    <w:p w14:paraId="732D6352" w14:textId="77777777" w:rsidR="001D6973" w:rsidRPr="003D60D5" w:rsidRDefault="001D6973">
      <w:pPr>
        <w:spacing w:line="200" w:lineRule="exact"/>
      </w:pPr>
    </w:p>
    <w:p w14:paraId="2F482CE9" w14:textId="77777777" w:rsidR="001D6973" w:rsidRPr="003D60D5" w:rsidRDefault="001D6973">
      <w:pPr>
        <w:spacing w:line="200" w:lineRule="exact"/>
      </w:pPr>
    </w:p>
    <w:p w14:paraId="7EEFC4AD" w14:textId="77777777" w:rsidR="001D6973" w:rsidRPr="003D60D5" w:rsidRDefault="001D6973">
      <w:pPr>
        <w:spacing w:line="200" w:lineRule="exact"/>
      </w:pPr>
    </w:p>
    <w:p w14:paraId="4F591F7A" w14:textId="77777777" w:rsidR="001D6973" w:rsidRPr="003D60D5" w:rsidRDefault="001D6973">
      <w:pPr>
        <w:spacing w:line="200" w:lineRule="exact"/>
      </w:pPr>
    </w:p>
    <w:p w14:paraId="29196443" w14:textId="77777777" w:rsidR="001D6973" w:rsidRPr="003D60D5" w:rsidRDefault="001D6973">
      <w:pPr>
        <w:spacing w:line="200" w:lineRule="exact"/>
      </w:pPr>
    </w:p>
    <w:p w14:paraId="4E28291E" w14:textId="77777777" w:rsidR="001D6973" w:rsidRPr="003D60D5" w:rsidRDefault="001D6973">
      <w:pPr>
        <w:spacing w:line="200" w:lineRule="exact"/>
      </w:pPr>
    </w:p>
    <w:p w14:paraId="75BE4860" w14:textId="77777777" w:rsidR="001D6973" w:rsidRPr="003D60D5" w:rsidRDefault="003D60D5">
      <w:pPr>
        <w:ind w:left="133"/>
        <w:rPr>
          <w:sz w:val="19"/>
          <w:szCs w:val="19"/>
        </w:rPr>
      </w:pPr>
      <w:r w:rsidRPr="003D60D5">
        <w:rPr>
          <w:spacing w:val="10"/>
          <w:sz w:val="19"/>
          <w:szCs w:val="19"/>
        </w:rPr>
        <w:t>PR</w:t>
      </w:r>
      <w:r w:rsidRPr="003D60D5">
        <w:rPr>
          <w:spacing w:val="9"/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>F</w:t>
      </w:r>
      <w:r w:rsidRPr="003D60D5">
        <w:rPr>
          <w:spacing w:val="9"/>
          <w:sz w:val="19"/>
          <w:szCs w:val="19"/>
        </w:rPr>
        <w:t>E</w:t>
      </w:r>
      <w:r w:rsidRPr="003D60D5">
        <w:rPr>
          <w:spacing w:val="10"/>
          <w:sz w:val="19"/>
          <w:szCs w:val="19"/>
        </w:rPr>
        <w:t>S</w:t>
      </w:r>
      <w:r w:rsidRPr="003D60D5">
        <w:rPr>
          <w:spacing w:val="12"/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>I</w:t>
      </w:r>
      <w:r w:rsidRPr="003D60D5">
        <w:rPr>
          <w:spacing w:val="9"/>
          <w:sz w:val="19"/>
          <w:szCs w:val="19"/>
        </w:rPr>
        <w:t>ON</w:t>
      </w:r>
      <w:r w:rsidRPr="003D60D5">
        <w:rPr>
          <w:spacing w:val="12"/>
          <w:sz w:val="19"/>
          <w:szCs w:val="19"/>
        </w:rPr>
        <w:t>A</w:t>
      </w:r>
      <w:r w:rsidRPr="003D60D5">
        <w:rPr>
          <w:sz w:val="19"/>
          <w:szCs w:val="19"/>
        </w:rPr>
        <w:t>L</w:t>
      </w:r>
    </w:p>
    <w:p w14:paraId="1FEB7AF8" w14:textId="77777777" w:rsidR="001D6973" w:rsidRPr="003D60D5" w:rsidRDefault="001D6973">
      <w:pPr>
        <w:spacing w:before="10" w:line="180" w:lineRule="exact"/>
        <w:rPr>
          <w:sz w:val="18"/>
          <w:szCs w:val="18"/>
        </w:rPr>
      </w:pPr>
    </w:p>
    <w:p w14:paraId="27D94BBF" w14:textId="77777777" w:rsidR="001D6973" w:rsidRPr="003D60D5" w:rsidRDefault="003D60D5">
      <w:pPr>
        <w:ind w:left="133"/>
        <w:rPr>
          <w:sz w:val="19"/>
          <w:szCs w:val="19"/>
        </w:rPr>
      </w:pPr>
      <w:r w:rsidRPr="003D60D5">
        <w:rPr>
          <w:i/>
          <w:spacing w:val="5"/>
          <w:sz w:val="19"/>
          <w:szCs w:val="19"/>
        </w:rPr>
        <w:t>Mi</w:t>
      </w:r>
      <w:r w:rsidRPr="003D60D5">
        <w:rPr>
          <w:i/>
          <w:spacing w:val="4"/>
          <w:sz w:val="19"/>
          <w:szCs w:val="19"/>
        </w:rPr>
        <w:t>c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s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f</w:t>
      </w:r>
      <w:r w:rsidRPr="003D60D5">
        <w:rPr>
          <w:i/>
          <w:sz w:val="19"/>
          <w:szCs w:val="19"/>
        </w:rPr>
        <w:t>t</w:t>
      </w:r>
      <w:r w:rsidRPr="003D60D5">
        <w:rPr>
          <w:i/>
          <w:spacing w:val="5"/>
          <w:sz w:val="19"/>
          <w:szCs w:val="19"/>
        </w:rPr>
        <w:t xml:space="preserve"> </w:t>
      </w:r>
      <w:r w:rsidRPr="003D60D5">
        <w:rPr>
          <w:i/>
          <w:spacing w:val="4"/>
          <w:sz w:val="19"/>
          <w:szCs w:val="19"/>
        </w:rPr>
        <w:t>P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f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pacing w:val="5"/>
          <w:sz w:val="19"/>
          <w:szCs w:val="19"/>
        </w:rPr>
        <w:t>ssi</w:t>
      </w:r>
      <w:r w:rsidRPr="003D60D5">
        <w:rPr>
          <w:i/>
          <w:spacing w:val="6"/>
          <w:sz w:val="19"/>
          <w:szCs w:val="19"/>
        </w:rPr>
        <w:t>ona</w:t>
      </w:r>
      <w:r w:rsidRPr="003D60D5">
        <w:rPr>
          <w:i/>
          <w:sz w:val="19"/>
          <w:szCs w:val="19"/>
        </w:rPr>
        <w:t>l</w:t>
      </w:r>
    </w:p>
    <w:p w14:paraId="563B9515" w14:textId="77777777" w:rsidR="001D6973" w:rsidRPr="003D60D5" w:rsidRDefault="001D6973">
      <w:pPr>
        <w:spacing w:line="200" w:lineRule="exact"/>
      </w:pPr>
    </w:p>
    <w:p w14:paraId="46D33765" w14:textId="77777777" w:rsidR="001D6973" w:rsidRPr="003D60D5" w:rsidRDefault="001D6973">
      <w:pPr>
        <w:spacing w:line="200" w:lineRule="exact"/>
      </w:pPr>
    </w:p>
    <w:p w14:paraId="300105B1" w14:textId="77777777" w:rsidR="001D6973" w:rsidRPr="003D60D5" w:rsidRDefault="001D6973">
      <w:pPr>
        <w:spacing w:line="200" w:lineRule="exact"/>
      </w:pPr>
    </w:p>
    <w:p w14:paraId="324435A3" w14:textId="77777777" w:rsidR="001D6973" w:rsidRPr="003D60D5" w:rsidRDefault="001D6973">
      <w:pPr>
        <w:spacing w:line="200" w:lineRule="exact"/>
      </w:pPr>
    </w:p>
    <w:p w14:paraId="7DCA7BFD" w14:textId="77777777" w:rsidR="001D6973" w:rsidRPr="003D60D5" w:rsidRDefault="001D6973">
      <w:pPr>
        <w:spacing w:line="200" w:lineRule="exact"/>
      </w:pPr>
    </w:p>
    <w:p w14:paraId="5C038794" w14:textId="77777777" w:rsidR="001D6973" w:rsidRPr="003D60D5" w:rsidRDefault="001D6973">
      <w:pPr>
        <w:spacing w:line="200" w:lineRule="exact"/>
      </w:pPr>
    </w:p>
    <w:p w14:paraId="0E751D8C" w14:textId="77777777" w:rsidR="001D6973" w:rsidRPr="003D60D5" w:rsidRDefault="001D6973">
      <w:pPr>
        <w:spacing w:line="200" w:lineRule="exact"/>
      </w:pPr>
    </w:p>
    <w:p w14:paraId="3DFB4319" w14:textId="77777777" w:rsidR="001D6973" w:rsidRPr="003D60D5" w:rsidRDefault="001D6973">
      <w:pPr>
        <w:spacing w:line="200" w:lineRule="exact"/>
      </w:pPr>
    </w:p>
    <w:p w14:paraId="6B49FB9C" w14:textId="77777777" w:rsidR="001D6973" w:rsidRPr="003D60D5" w:rsidRDefault="001D6973">
      <w:pPr>
        <w:spacing w:before="1" w:line="240" w:lineRule="exact"/>
        <w:rPr>
          <w:sz w:val="24"/>
          <w:szCs w:val="24"/>
        </w:rPr>
      </w:pPr>
    </w:p>
    <w:p w14:paraId="10466E3C" w14:textId="77777777" w:rsidR="001D6973" w:rsidRPr="003D60D5" w:rsidRDefault="003D60D5">
      <w:pPr>
        <w:spacing w:line="546" w:lineRule="auto"/>
        <w:ind w:left="150" w:right="224"/>
        <w:rPr>
          <w:sz w:val="19"/>
          <w:szCs w:val="19"/>
        </w:rPr>
      </w:pPr>
      <w:r w:rsidRPr="003D60D5">
        <w:rPr>
          <w:spacing w:val="10"/>
          <w:sz w:val="19"/>
          <w:szCs w:val="19"/>
        </w:rPr>
        <w:t>P</w:t>
      </w:r>
      <w:r w:rsidRPr="003D60D5">
        <w:rPr>
          <w:spacing w:val="9"/>
          <w:sz w:val="19"/>
          <w:szCs w:val="19"/>
        </w:rPr>
        <w:t>E</w:t>
      </w:r>
      <w:r w:rsidRPr="003D60D5">
        <w:rPr>
          <w:spacing w:val="10"/>
          <w:sz w:val="19"/>
          <w:szCs w:val="19"/>
        </w:rPr>
        <w:t>RS</w:t>
      </w:r>
      <w:r w:rsidRPr="003D60D5">
        <w:rPr>
          <w:spacing w:val="9"/>
          <w:sz w:val="19"/>
          <w:szCs w:val="19"/>
        </w:rPr>
        <w:t>ONA</w:t>
      </w:r>
      <w:r w:rsidRPr="003D60D5">
        <w:rPr>
          <w:sz w:val="19"/>
          <w:szCs w:val="19"/>
        </w:rPr>
        <w:t>L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10"/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>K</w:t>
      </w:r>
      <w:r w:rsidRPr="003D60D5">
        <w:rPr>
          <w:spacing w:val="9"/>
          <w:sz w:val="19"/>
          <w:szCs w:val="19"/>
        </w:rPr>
        <w:t>IL</w:t>
      </w:r>
      <w:r w:rsidRPr="003D60D5">
        <w:rPr>
          <w:spacing w:val="6"/>
          <w:sz w:val="19"/>
          <w:szCs w:val="19"/>
        </w:rPr>
        <w:t>L</w:t>
      </w:r>
      <w:r w:rsidRPr="003D60D5">
        <w:rPr>
          <w:sz w:val="19"/>
          <w:szCs w:val="19"/>
        </w:rPr>
        <w:t xml:space="preserve">S </w:t>
      </w:r>
      <w:r w:rsidRPr="003D60D5">
        <w:rPr>
          <w:i/>
          <w:spacing w:val="5"/>
          <w:sz w:val="19"/>
          <w:szCs w:val="19"/>
        </w:rPr>
        <w:t>H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6"/>
          <w:sz w:val="19"/>
          <w:szCs w:val="19"/>
        </w:rPr>
        <w:t>d</w:t>
      </w:r>
      <w:r w:rsidRPr="003D60D5">
        <w:rPr>
          <w:i/>
          <w:spacing w:val="5"/>
          <w:sz w:val="19"/>
          <w:szCs w:val="19"/>
        </w:rPr>
        <w:t>w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r</w:t>
      </w:r>
      <w:r w:rsidRPr="003D60D5">
        <w:rPr>
          <w:i/>
          <w:spacing w:val="4"/>
          <w:sz w:val="19"/>
          <w:szCs w:val="19"/>
        </w:rPr>
        <w:t>k</w:t>
      </w:r>
      <w:r w:rsidRPr="003D60D5">
        <w:rPr>
          <w:i/>
          <w:spacing w:val="5"/>
          <w:sz w:val="19"/>
          <w:szCs w:val="19"/>
        </w:rPr>
        <w:t>i</w:t>
      </w:r>
      <w:r w:rsidRPr="003D60D5">
        <w:rPr>
          <w:i/>
          <w:spacing w:val="6"/>
          <w:sz w:val="19"/>
          <w:szCs w:val="19"/>
        </w:rPr>
        <w:t>n</w:t>
      </w:r>
      <w:r w:rsidRPr="003D60D5">
        <w:rPr>
          <w:i/>
          <w:sz w:val="19"/>
          <w:szCs w:val="19"/>
        </w:rPr>
        <w:t xml:space="preserve">g </w:t>
      </w:r>
      <w:r w:rsidRPr="003D60D5">
        <w:rPr>
          <w:i/>
          <w:spacing w:val="5"/>
          <w:sz w:val="19"/>
          <w:szCs w:val="19"/>
        </w:rPr>
        <w:t>C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5"/>
          <w:sz w:val="19"/>
          <w:szCs w:val="19"/>
        </w:rPr>
        <w:t>mmitt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z w:val="19"/>
          <w:szCs w:val="19"/>
        </w:rPr>
        <w:t>d</w:t>
      </w:r>
    </w:p>
    <w:p w14:paraId="78FFB043" w14:textId="77777777" w:rsidR="001D6973" w:rsidRPr="003D60D5" w:rsidRDefault="003D60D5">
      <w:pPr>
        <w:spacing w:before="34"/>
        <w:ind w:left="150"/>
        <w:rPr>
          <w:sz w:val="19"/>
          <w:szCs w:val="19"/>
        </w:rPr>
      </w:pPr>
      <w:r w:rsidRPr="003D60D5">
        <w:rPr>
          <w:i/>
          <w:spacing w:val="5"/>
          <w:sz w:val="19"/>
          <w:szCs w:val="19"/>
        </w:rPr>
        <w:t>L</w:t>
      </w:r>
      <w:r w:rsidRPr="003D60D5">
        <w:rPr>
          <w:i/>
          <w:spacing w:val="6"/>
          <w:sz w:val="19"/>
          <w:szCs w:val="19"/>
        </w:rPr>
        <w:t>o</w:t>
      </w:r>
      <w:r w:rsidRPr="003D60D5">
        <w:rPr>
          <w:i/>
          <w:spacing w:val="4"/>
          <w:sz w:val="19"/>
          <w:szCs w:val="19"/>
        </w:rPr>
        <w:t>y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z w:val="19"/>
          <w:szCs w:val="19"/>
        </w:rPr>
        <w:t>l</w:t>
      </w:r>
    </w:p>
    <w:p w14:paraId="0419EA96" w14:textId="77777777" w:rsidR="001D6973" w:rsidRPr="003D60D5" w:rsidRDefault="001D6973">
      <w:pPr>
        <w:spacing w:before="2" w:line="100" w:lineRule="exact"/>
        <w:rPr>
          <w:sz w:val="10"/>
          <w:szCs w:val="10"/>
        </w:rPr>
      </w:pPr>
    </w:p>
    <w:p w14:paraId="714933DD" w14:textId="77777777" w:rsidR="001D6973" w:rsidRPr="003D60D5" w:rsidRDefault="001D6973">
      <w:pPr>
        <w:spacing w:line="200" w:lineRule="exact"/>
      </w:pPr>
    </w:p>
    <w:p w14:paraId="2057880B" w14:textId="77777777" w:rsidR="001D6973" w:rsidRPr="003D60D5" w:rsidRDefault="003D60D5">
      <w:pPr>
        <w:ind w:left="150"/>
        <w:rPr>
          <w:sz w:val="19"/>
          <w:szCs w:val="19"/>
        </w:rPr>
      </w:pPr>
      <w:r w:rsidRPr="003D60D5">
        <w:rPr>
          <w:i/>
          <w:spacing w:val="5"/>
          <w:sz w:val="19"/>
          <w:szCs w:val="19"/>
        </w:rPr>
        <w:t>D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pacing w:val="6"/>
          <w:sz w:val="19"/>
          <w:szCs w:val="19"/>
        </w:rPr>
        <w:t>d</w:t>
      </w:r>
      <w:r w:rsidRPr="003D60D5">
        <w:rPr>
          <w:i/>
          <w:spacing w:val="5"/>
          <w:sz w:val="19"/>
          <w:szCs w:val="19"/>
        </w:rPr>
        <w:t>i</w:t>
      </w:r>
      <w:r w:rsidRPr="003D60D5">
        <w:rPr>
          <w:i/>
          <w:spacing w:val="4"/>
          <w:sz w:val="19"/>
          <w:szCs w:val="19"/>
        </w:rPr>
        <w:t>c</w:t>
      </w:r>
      <w:r w:rsidRPr="003D60D5">
        <w:rPr>
          <w:i/>
          <w:spacing w:val="6"/>
          <w:sz w:val="19"/>
          <w:szCs w:val="19"/>
        </w:rPr>
        <w:t>a</w:t>
      </w:r>
      <w:r w:rsidRPr="003D60D5">
        <w:rPr>
          <w:i/>
          <w:spacing w:val="5"/>
          <w:sz w:val="19"/>
          <w:szCs w:val="19"/>
        </w:rPr>
        <w:t>t</w:t>
      </w:r>
      <w:r w:rsidRPr="003D60D5">
        <w:rPr>
          <w:i/>
          <w:spacing w:val="4"/>
          <w:sz w:val="19"/>
          <w:szCs w:val="19"/>
        </w:rPr>
        <w:t>e</w:t>
      </w:r>
      <w:r w:rsidRPr="003D60D5">
        <w:rPr>
          <w:i/>
          <w:sz w:val="19"/>
          <w:szCs w:val="19"/>
        </w:rPr>
        <w:t>d</w:t>
      </w:r>
    </w:p>
    <w:p w14:paraId="590AD10E" w14:textId="77777777" w:rsidR="001D6973" w:rsidRPr="003D60D5" w:rsidRDefault="001D6973">
      <w:pPr>
        <w:spacing w:line="200" w:lineRule="exact"/>
      </w:pPr>
    </w:p>
    <w:p w14:paraId="0F02F5BB" w14:textId="77777777" w:rsidR="001D6973" w:rsidRPr="003D60D5" w:rsidRDefault="001D6973">
      <w:pPr>
        <w:spacing w:line="200" w:lineRule="exact"/>
      </w:pPr>
    </w:p>
    <w:p w14:paraId="7F99D322" w14:textId="77777777" w:rsidR="001D6973" w:rsidRPr="003D60D5" w:rsidRDefault="001D6973">
      <w:pPr>
        <w:spacing w:line="200" w:lineRule="exact"/>
      </w:pPr>
    </w:p>
    <w:p w14:paraId="4B45B523" w14:textId="77777777" w:rsidR="001D6973" w:rsidRPr="003D60D5" w:rsidRDefault="001D6973">
      <w:pPr>
        <w:spacing w:line="200" w:lineRule="exact"/>
      </w:pPr>
    </w:p>
    <w:p w14:paraId="4C42EE3C" w14:textId="77777777" w:rsidR="001D6973" w:rsidRPr="003D60D5" w:rsidRDefault="001D6973">
      <w:pPr>
        <w:spacing w:line="200" w:lineRule="exact"/>
      </w:pPr>
    </w:p>
    <w:p w14:paraId="3EBA4A90" w14:textId="77777777" w:rsidR="001D6973" w:rsidRPr="003D60D5" w:rsidRDefault="001D6973">
      <w:pPr>
        <w:spacing w:line="200" w:lineRule="exact"/>
      </w:pPr>
    </w:p>
    <w:p w14:paraId="0BCB5D31" w14:textId="77777777" w:rsidR="001D6973" w:rsidRPr="003D60D5" w:rsidRDefault="001D6973">
      <w:pPr>
        <w:spacing w:before="3" w:line="280" w:lineRule="exact"/>
        <w:rPr>
          <w:sz w:val="28"/>
          <w:szCs w:val="28"/>
        </w:rPr>
      </w:pPr>
    </w:p>
    <w:p w14:paraId="13C2E357" w14:textId="77777777" w:rsidR="001D6973" w:rsidRPr="003D60D5" w:rsidRDefault="003D60D5">
      <w:pPr>
        <w:ind w:left="222"/>
        <w:rPr>
          <w:sz w:val="19"/>
          <w:szCs w:val="19"/>
        </w:rPr>
      </w:pPr>
      <w:r w:rsidRPr="003D60D5">
        <w:rPr>
          <w:spacing w:val="10"/>
          <w:sz w:val="19"/>
          <w:szCs w:val="19"/>
        </w:rPr>
        <w:t>C</w:t>
      </w:r>
      <w:r w:rsidRPr="003D60D5">
        <w:rPr>
          <w:spacing w:val="9"/>
          <w:sz w:val="19"/>
          <w:szCs w:val="19"/>
        </w:rPr>
        <w:t>ON</w:t>
      </w:r>
      <w:r w:rsidRPr="003D60D5">
        <w:rPr>
          <w:spacing w:val="6"/>
          <w:sz w:val="19"/>
          <w:szCs w:val="19"/>
        </w:rPr>
        <w:t>T</w:t>
      </w:r>
      <w:r w:rsidRPr="003D60D5">
        <w:rPr>
          <w:spacing w:val="9"/>
          <w:sz w:val="19"/>
          <w:szCs w:val="19"/>
        </w:rPr>
        <w:t>A</w:t>
      </w:r>
      <w:r w:rsidRPr="003D60D5">
        <w:rPr>
          <w:spacing w:val="10"/>
          <w:sz w:val="19"/>
          <w:szCs w:val="19"/>
        </w:rPr>
        <w:t>C</w:t>
      </w:r>
      <w:r w:rsidRPr="003D60D5">
        <w:rPr>
          <w:sz w:val="19"/>
          <w:szCs w:val="19"/>
        </w:rPr>
        <w:t>T</w:t>
      </w:r>
    </w:p>
    <w:p w14:paraId="36983F79" w14:textId="77777777" w:rsidR="001D6973" w:rsidRPr="003D60D5" w:rsidRDefault="001D6973">
      <w:pPr>
        <w:spacing w:before="9" w:line="220" w:lineRule="exact"/>
        <w:rPr>
          <w:sz w:val="32"/>
          <w:szCs w:val="32"/>
        </w:rPr>
      </w:pPr>
    </w:p>
    <w:p w14:paraId="283F5922" w14:textId="77777777" w:rsidR="003D60D5" w:rsidRPr="003D60D5" w:rsidRDefault="003D60D5">
      <w:pPr>
        <w:ind w:left="222" w:right="873"/>
        <w:rPr>
          <w:rFonts w:ascii="Calibri" w:hAnsi="Calibri" w:cs="Calibri"/>
        </w:rPr>
      </w:pPr>
      <w:r w:rsidRPr="003D60D5">
        <w:rPr>
          <w:rFonts w:ascii="Calibri" w:hAnsi="Calibri" w:cs="Calibri"/>
        </w:rPr>
        <w:t>Tyreece Mcmahon</w:t>
      </w:r>
    </w:p>
    <w:p w14:paraId="09C7C7A6" w14:textId="1415ED5A" w:rsidR="001D6973" w:rsidRPr="003D60D5" w:rsidRDefault="003D60D5">
      <w:pPr>
        <w:ind w:left="222" w:right="873"/>
        <w:rPr>
          <w:sz w:val="19"/>
          <w:szCs w:val="19"/>
        </w:rPr>
      </w:pPr>
      <w:r w:rsidRPr="003D60D5">
        <w:rPr>
          <w:i/>
          <w:sz w:val="19"/>
          <w:szCs w:val="19"/>
        </w:rPr>
        <w:t>D</w:t>
      </w:r>
      <w:r w:rsidRPr="003D60D5">
        <w:rPr>
          <w:i/>
          <w:spacing w:val="1"/>
          <w:sz w:val="19"/>
          <w:szCs w:val="19"/>
        </w:rPr>
        <w:t>a</w:t>
      </w:r>
      <w:r w:rsidRPr="003D60D5">
        <w:rPr>
          <w:i/>
          <w:sz w:val="19"/>
          <w:szCs w:val="19"/>
        </w:rPr>
        <w:t>yj</w:t>
      </w:r>
      <w:r w:rsidRPr="003D60D5">
        <w:rPr>
          <w:i/>
          <w:spacing w:val="1"/>
          <w:sz w:val="19"/>
          <w:szCs w:val="19"/>
        </w:rPr>
        <w:t>o</w:t>
      </w:r>
      <w:r w:rsidRPr="003D60D5">
        <w:rPr>
          <w:i/>
          <w:sz w:val="19"/>
          <w:szCs w:val="19"/>
        </w:rPr>
        <w:t>b</w:t>
      </w:r>
      <w:r w:rsidRPr="003D60D5">
        <w:rPr>
          <w:i/>
          <w:spacing w:val="-5"/>
          <w:sz w:val="19"/>
          <w:szCs w:val="19"/>
        </w:rPr>
        <w:t xml:space="preserve"> </w:t>
      </w:r>
      <w:r w:rsidRPr="003D60D5">
        <w:rPr>
          <w:i/>
          <w:sz w:val="19"/>
          <w:szCs w:val="19"/>
        </w:rPr>
        <w:t>L</w:t>
      </w:r>
      <w:r w:rsidRPr="003D60D5">
        <w:rPr>
          <w:i/>
          <w:spacing w:val="-2"/>
          <w:sz w:val="19"/>
          <w:szCs w:val="19"/>
        </w:rPr>
        <w:t>t</w:t>
      </w:r>
      <w:r w:rsidRPr="003D60D5">
        <w:rPr>
          <w:i/>
          <w:sz w:val="19"/>
          <w:szCs w:val="19"/>
        </w:rPr>
        <w:t>d T</w:t>
      </w:r>
      <w:r w:rsidRPr="003D60D5">
        <w:rPr>
          <w:i/>
          <w:spacing w:val="1"/>
          <w:sz w:val="19"/>
          <w:szCs w:val="19"/>
        </w:rPr>
        <w:t>h</w:t>
      </w:r>
      <w:r w:rsidRPr="003D60D5">
        <w:rPr>
          <w:i/>
          <w:sz w:val="19"/>
          <w:szCs w:val="19"/>
        </w:rPr>
        <w:t>e</w:t>
      </w:r>
      <w:r w:rsidRPr="003D60D5">
        <w:rPr>
          <w:i/>
          <w:spacing w:val="-2"/>
          <w:sz w:val="19"/>
          <w:szCs w:val="19"/>
        </w:rPr>
        <w:t xml:space="preserve"> </w:t>
      </w:r>
      <w:r w:rsidRPr="003D60D5">
        <w:rPr>
          <w:i/>
          <w:sz w:val="19"/>
          <w:szCs w:val="19"/>
        </w:rPr>
        <w:t>Big</w:t>
      </w:r>
      <w:r w:rsidRPr="003D60D5">
        <w:rPr>
          <w:i/>
          <w:spacing w:val="-2"/>
          <w:sz w:val="19"/>
          <w:szCs w:val="19"/>
        </w:rPr>
        <w:t xml:space="preserve"> </w:t>
      </w:r>
      <w:r w:rsidRPr="003D60D5">
        <w:rPr>
          <w:i/>
          <w:spacing w:val="-1"/>
          <w:sz w:val="19"/>
          <w:szCs w:val="19"/>
        </w:rPr>
        <w:t>P</w:t>
      </w:r>
      <w:r w:rsidRPr="003D60D5">
        <w:rPr>
          <w:i/>
          <w:sz w:val="19"/>
          <w:szCs w:val="19"/>
        </w:rPr>
        <w:t xml:space="preserve">eg </w:t>
      </w:r>
      <w:r w:rsidRPr="003D60D5">
        <w:rPr>
          <w:i/>
          <w:spacing w:val="-1"/>
          <w:sz w:val="19"/>
          <w:szCs w:val="19"/>
        </w:rPr>
        <w:t>B</w:t>
      </w:r>
      <w:r w:rsidRPr="003D60D5">
        <w:rPr>
          <w:i/>
          <w:sz w:val="19"/>
          <w:szCs w:val="19"/>
        </w:rPr>
        <w:t>i</w:t>
      </w:r>
      <w:r w:rsidRPr="003D60D5">
        <w:rPr>
          <w:i/>
          <w:spacing w:val="1"/>
          <w:sz w:val="19"/>
          <w:szCs w:val="19"/>
        </w:rPr>
        <w:t>r</w:t>
      </w:r>
      <w:r w:rsidRPr="003D60D5">
        <w:rPr>
          <w:i/>
          <w:sz w:val="19"/>
          <w:szCs w:val="19"/>
        </w:rPr>
        <w:t>mi</w:t>
      </w:r>
      <w:r w:rsidRPr="003D60D5">
        <w:rPr>
          <w:i/>
          <w:spacing w:val="1"/>
          <w:sz w:val="19"/>
          <w:szCs w:val="19"/>
        </w:rPr>
        <w:t>ngha</w:t>
      </w:r>
      <w:r w:rsidRPr="003D60D5">
        <w:rPr>
          <w:i/>
          <w:sz w:val="19"/>
          <w:szCs w:val="19"/>
        </w:rPr>
        <w:t xml:space="preserve">m </w:t>
      </w:r>
      <w:r w:rsidRPr="003D60D5">
        <w:rPr>
          <w:i/>
          <w:spacing w:val="-1"/>
          <w:sz w:val="19"/>
          <w:szCs w:val="19"/>
        </w:rPr>
        <w:t>B</w:t>
      </w:r>
      <w:r w:rsidRPr="003D60D5">
        <w:rPr>
          <w:i/>
          <w:spacing w:val="1"/>
          <w:sz w:val="19"/>
          <w:szCs w:val="19"/>
        </w:rPr>
        <w:t>1</w:t>
      </w:r>
      <w:r w:rsidRPr="003D60D5">
        <w:rPr>
          <w:i/>
          <w:sz w:val="19"/>
          <w:szCs w:val="19"/>
        </w:rPr>
        <w:t>8</w:t>
      </w:r>
      <w:r w:rsidRPr="003D60D5">
        <w:rPr>
          <w:i/>
          <w:spacing w:val="-2"/>
          <w:sz w:val="19"/>
          <w:szCs w:val="19"/>
        </w:rPr>
        <w:t xml:space="preserve"> </w:t>
      </w:r>
      <w:r w:rsidRPr="003D60D5">
        <w:rPr>
          <w:i/>
          <w:spacing w:val="1"/>
          <w:sz w:val="19"/>
          <w:szCs w:val="19"/>
        </w:rPr>
        <w:t>6N</w:t>
      </w:r>
      <w:r w:rsidRPr="003D60D5">
        <w:rPr>
          <w:i/>
          <w:sz w:val="19"/>
          <w:szCs w:val="19"/>
        </w:rPr>
        <w:t>F</w:t>
      </w:r>
    </w:p>
    <w:p w14:paraId="5042D1BE" w14:textId="77777777" w:rsidR="001D6973" w:rsidRPr="003D60D5" w:rsidRDefault="003D60D5">
      <w:pPr>
        <w:ind w:left="222"/>
        <w:rPr>
          <w:sz w:val="19"/>
          <w:szCs w:val="19"/>
        </w:rPr>
      </w:pPr>
      <w:r w:rsidRPr="003D60D5">
        <w:rPr>
          <w:i/>
          <w:sz w:val="19"/>
          <w:szCs w:val="19"/>
        </w:rPr>
        <w:t>T:</w:t>
      </w:r>
      <w:r w:rsidRPr="003D60D5">
        <w:rPr>
          <w:i/>
          <w:spacing w:val="-2"/>
          <w:sz w:val="19"/>
          <w:szCs w:val="19"/>
        </w:rPr>
        <w:t xml:space="preserve"> </w:t>
      </w:r>
      <w:r w:rsidRPr="003D60D5">
        <w:rPr>
          <w:i/>
          <w:spacing w:val="1"/>
          <w:sz w:val="19"/>
          <w:szCs w:val="19"/>
        </w:rPr>
        <w:t>012</w:t>
      </w:r>
      <w:r w:rsidRPr="003D60D5">
        <w:rPr>
          <w:i/>
          <w:sz w:val="19"/>
          <w:szCs w:val="19"/>
        </w:rPr>
        <w:t>1</w:t>
      </w:r>
      <w:r w:rsidRPr="003D60D5">
        <w:rPr>
          <w:i/>
          <w:spacing w:val="-5"/>
          <w:sz w:val="19"/>
          <w:szCs w:val="19"/>
        </w:rPr>
        <w:t xml:space="preserve"> </w:t>
      </w:r>
      <w:r w:rsidRPr="003D60D5">
        <w:rPr>
          <w:i/>
          <w:spacing w:val="1"/>
          <w:sz w:val="19"/>
          <w:szCs w:val="19"/>
        </w:rPr>
        <w:t>6</w:t>
      </w:r>
      <w:r w:rsidRPr="003D60D5">
        <w:rPr>
          <w:i/>
          <w:spacing w:val="-1"/>
          <w:sz w:val="19"/>
          <w:szCs w:val="19"/>
        </w:rPr>
        <w:t>3</w:t>
      </w:r>
      <w:r w:rsidRPr="003D60D5">
        <w:rPr>
          <w:i/>
          <w:sz w:val="19"/>
          <w:szCs w:val="19"/>
        </w:rPr>
        <w:t>8</w:t>
      </w:r>
      <w:r w:rsidRPr="003D60D5">
        <w:rPr>
          <w:i/>
          <w:spacing w:val="-4"/>
          <w:sz w:val="19"/>
          <w:szCs w:val="19"/>
        </w:rPr>
        <w:t xml:space="preserve"> </w:t>
      </w:r>
      <w:r w:rsidRPr="003D60D5">
        <w:rPr>
          <w:i/>
          <w:spacing w:val="1"/>
          <w:sz w:val="19"/>
          <w:szCs w:val="19"/>
        </w:rPr>
        <w:t>00</w:t>
      </w:r>
      <w:r w:rsidRPr="003D60D5">
        <w:rPr>
          <w:i/>
          <w:spacing w:val="-1"/>
          <w:sz w:val="19"/>
          <w:szCs w:val="19"/>
        </w:rPr>
        <w:t>2</w:t>
      </w:r>
      <w:r w:rsidRPr="003D60D5">
        <w:rPr>
          <w:i/>
          <w:sz w:val="19"/>
          <w:szCs w:val="19"/>
        </w:rPr>
        <w:t>6</w:t>
      </w:r>
    </w:p>
    <w:p w14:paraId="2E7546D5" w14:textId="77777777" w:rsidR="001D6973" w:rsidRPr="003D60D5" w:rsidRDefault="003D60D5">
      <w:pPr>
        <w:ind w:left="222"/>
        <w:rPr>
          <w:sz w:val="19"/>
          <w:szCs w:val="19"/>
        </w:rPr>
      </w:pPr>
      <w:r w:rsidRPr="003D60D5">
        <w:rPr>
          <w:i/>
          <w:sz w:val="19"/>
          <w:szCs w:val="19"/>
        </w:rPr>
        <w:t>M:</w:t>
      </w:r>
      <w:r w:rsidRPr="003D60D5">
        <w:rPr>
          <w:i/>
          <w:spacing w:val="-2"/>
          <w:sz w:val="19"/>
          <w:szCs w:val="19"/>
        </w:rPr>
        <w:t xml:space="preserve"> </w:t>
      </w:r>
      <w:r w:rsidRPr="003D60D5">
        <w:rPr>
          <w:i/>
          <w:spacing w:val="1"/>
          <w:sz w:val="19"/>
          <w:szCs w:val="19"/>
        </w:rPr>
        <w:t>01</w:t>
      </w:r>
      <w:r w:rsidRPr="003D60D5">
        <w:rPr>
          <w:i/>
          <w:spacing w:val="-1"/>
          <w:sz w:val="19"/>
          <w:szCs w:val="19"/>
        </w:rPr>
        <w:t>2</w:t>
      </w:r>
      <w:r w:rsidRPr="003D60D5">
        <w:rPr>
          <w:i/>
          <w:sz w:val="19"/>
          <w:szCs w:val="19"/>
        </w:rPr>
        <w:t>1</w:t>
      </w:r>
      <w:r w:rsidRPr="003D60D5">
        <w:rPr>
          <w:i/>
          <w:spacing w:val="-3"/>
          <w:sz w:val="19"/>
          <w:szCs w:val="19"/>
        </w:rPr>
        <w:t xml:space="preserve"> </w:t>
      </w:r>
      <w:r w:rsidRPr="003D60D5">
        <w:rPr>
          <w:i/>
          <w:spacing w:val="-1"/>
          <w:sz w:val="19"/>
          <w:szCs w:val="19"/>
        </w:rPr>
        <w:t>6</w:t>
      </w:r>
      <w:r w:rsidRPr="003D60D5">
        <w:rPr>
          <w:i/>
          <w:spacing w:val="1"/>
          <w:sz w:val="19"/>
          <w:szCs w:val="19"/>
        </w:rPr>
        <w:t>3</w:t>
      </w:r>
      <w:r w:rsidRPr="003D60D5">
        <w:rPr>
          <w:i/>
          <w:sz w:val="19"/>
          <w:szCs w:val="19"/>
        </w:rPr>
        <w:t>8</w:t>
      </w:r>
      <w:r w:rsidRPr="003D60D5">
        <w:rPr>
          <w:i/>
          <w:spacing w:val="-4"/>
          <w:sz w:val="19"/>
          <w:szCs w:val="19"/>
        </w:rPr>
        <w:t xml:space="preserve"> </w:t>
      </w:r>
      <w:r w:rsidRPr="003D60D5">
        <w:rPr>
          <w:i/>
          <w:spacing w:val="1"/>
          <w:sz w:val="19"/>
          <w:szCs w:val="19"/>
        </w:rPr>
        <w:t>00</w:t>
      </w:r>
      <w:r w:rsidRPr="003D60D5">
        <w:rPr>
          <w:i/>
          <w:spacing w:val="-1"/>
          <w:sz w:val="19"/>
          <w:szCs w:val="19"/>
        </w:rPr>
        <w:t>2</w:t>
      </w:r>
      <w:r w:rsidRPr="003D60D5">
        <w:rPr>
          <w:i/>
          <w:sz w:val="19"/>
          <w:szCs w:val="19"/>
        </w:rPr>
        <w:t>6</w:t>
      </w:r>
    </w:p>
    <w:p w14:paraId="642B26EE" w14:textId="1279E184" w:rsidR="001D6973" w:rsidRPr="003D60D5" w:rsidRDefault="003D60D5">
      <w:pPr>
        <w:spacing w:before="2"/>
        <w:ind w:left="222"/>
        <w:rPr>
          <w:sz w:val="19"/>
          <w:szCs w:val="19"/>
        </w:rPr>
      </w:pPr>
      <w:r w:rsidRPr="003D60D5">
        <w:rPr>
          <w:i/>
          <w:spacing w:val="-1"/>
          <w:sz w:val="19"/>
          <w:szCs w:val="19"/>
        </w:rPr>
        <w:t>E</w:t>
      </w:r>
      <w:r w:rsidRPr="003D60D5">
        <w:rPr>
          <w:i/>
          <w:sz w:val="19"/>
          <w:szCs w:val="19"/>
        </w:rPr>
        <w:t>:</w:t>
      </w:r>
      <w:r w:rsidRPr="003D60D5">
        <w:rPr>
          <w:i/>
          <w:spacing w:val="-2"/>
          <w:sz w:val="19"/>
          <w:szCs w:val="19"/>
        </w:rPr>
        <w:t xml:space="preserve"> </w:t>
      </w:r>
      <w:hyperlink r:id="rId5" w:history="1">
        <w:r w:rsidRPr="003D60D5">
          <w:rPr>
            <w:rStyle w:val="Hyperlink"/>
            <w:i/>
            <w:color w:val="auto"/>
            <w:sz w:val="19"/>
            <w:szCs w:val="19"/>
          </w:rPr>
          <w:t>tyreece@gmail.com</w:t>
        </w:r>
      </w:hyperlink>
    </w:p>
    <w:p w14:paraId="66815239" w14:textId="77777777" w:rsidR="001D6973" w:rsidRPr="003D60D5" w:rsidRDefault="001D6973">
      <w:pPr>
        <w:spacing w:before="18" w:line="200" w:lineRule="exact"/>
      </w:pPr>
    </w:p>
    <w:p w14:paraId="0A3C45C7" w14:textId="77777777" w:rsidR="001D6973" w:rsidRPr="003D60D5" w:rsidRDefault="003D60D5">
      <w:pPr>
        <w:ind w:left="222"/>
        <w:rPr>
          <w:sz w:val="19"/>
          <w:szCs w:val="19"/>
        </w:rPr>
      </w:pPr>
      <w:r w:rsidRPr="003D60D5">
        <w:rPr>
          <w:i/>
          <w:sz w:val="19"/>
          <w:szCs w:val="19"/>
        </w:rPr>
        <w:t>Drivi</w:t>
      </w:r>
      <w:r w:rsidRPr="003D60D5">
        <w:rPr>
          <w:i/>
          <w:spacing w:val="1"/>
          <w:sz w:val="19"/>
          <w:szCs w:val="19"/>
        </w:rPr>
        <w:t>n</w:t>
      </w:r>
      <w:r w:rsidRPr="003D60D5">
        <w:rPr>
          <w:i/>
          <w:sz w:val="19"/>
          <w:szCs w:val="19"/>
        </w:rPr>
        <w:t>g</w:t>
      </w:r>
      <w:r w:rsidRPr="003D60D5">
        <w:rPr>
          <w:i/>
          <w:spacing w:val="-5"/>
          <w:sz w:val="19"/>
          <w:szCs w:val="19"/>
        </w:rPr>
        <w:t xml:space="preserve"> </w:t>
      </w:r>
      <w:r w:rsidRPr="003D60D5">
        <w:rPr>
          <w:i/>
          <w:sz w:val="19"/>
          <w:szCs w:val="19"/>
        </w:rPr>
        <w:t>lice</w:t>
      </w:r>
      <w:r w:rsidRPr="003D60D5">
        <w:rPr>
          <w:i/>
          <w:spacing w:val="1"/>
          <w:sz w:val="19"/>
          <w:szCs w:val="19"/>
        </w:rPr>
        <w:t>n</w:t>
      </w:r>
      <w:r w:rsidRPr="003D60D5">
        <w:rPr>
          <w:i/>
          <w:sz w:val="19"/>
          <w:szCs w:val="19"/>
        </w:rPr>
        <w:t>se:</w:t>
      </w:r>
      <w:r w:rsidRPr="003D60D5">
        <w:rPr>
          <w:i/>
          <w:spacing w:val="42"/>
          <w:sz w:val="19"/>
          <w:szCs w:val="19"/>
        </w:rPr>
        <w:t xml:space="preserve"> </w:t>
      </w:r>
      <w:r w:rsidRPr="003D60D5">
        <w:rPr>
          <w:i/>
          <w:sz w:val="19"/>
          <w:szCs w:val="19"/>
        </w:rPr>
        <w:t>Yes</w:t>
      </w:r>
    </w:p>
    <w:p w14:paraId="454D9A71" w14:textId="77777777" w:rsidR="001D6973" w:rsidRPr="003D60D5" w:rsidRDefault="003D60D5">
      <w:pPr>
        <w:ind w:left="222"/>
        <w:rPr>
          <w:sz w:val="19"/>
          <w:szCs w:val="19"/>
        </w:rPr>
      </w:pPr>
      <w:r w:rsidRPr="003D60D5">
        <w:rPr>
          <w:i/>
          <w:spacing w:val="1"/>
          <w:sz w:val="19"/>
          <w:szCs w:val="19"/>
        </w:rPr>
        <w:t>Na</w:t>
      </w:r>
      <w:r w:rsidRPr="003D60D5">
        <w:rPr>
          <w:i/>
          <w:sz w:val="19"/>
          <w:szCs w:val="19"/>
        </w:rPr>
        <w:t>ti</w:t>
      </w:r>
      <w:r w:rsidRPr="003D60D5">
        <w:rPr>
          <w:i/>
          <w:spacing w:val="1"/>
          <w:sz w:val="19"/>
          <w:szCs w:val="19"/>
        </w:rPr>
        <w:t>o</w:t>
      </w:r>
      <w:r w:rsidRPr="003D60D5">
        <w:rPr>
          <w:i/>
          <w:spacing w:val="-1"/>
          <w:sz w:val="19"/>
          <w:szCs w:val="19"/>
        </w:rPr>
        <w:t>n</w:t>
      </w:r>
      <w:r w:rsidRPr="003D60D5">
        <w:rPr>
          <w:i/>
          <w:spacing w:val="1"/>
          <w:sz w:val="19"/>
          <w:szCs w:val="19"/>
        </w:rPr>
        <w:t>a</w:t>
      </w:r>
      <w:r w:rsidRPr="003D60D5">
        <w:rPr>
          <w:i/>
          <w:sz w:val="19"/>
          <w:szCs w:val="19"/>
        </w:rPr>
        <w:t>lity:</w:t>
      </w:r>
      <w:r w:rsidRPr="003D60D5">
        <w:rPr>
          <w:i/>
          <w:spacing w:val="-6"/>
          <w:sz w:val="19"/>
          <w:szCs w:val="19"/>
        </w:rPr>
        <w:t xml:space="preserve"> </w:t>
      </w:r>
      <w:r w:rsidRPr="003D60D5">
        <w:rPr>
          <w:i/>
          <w:spacing w:val="-1"/>
          <w:sz w:val="19"/>
          <w:szCs w:val="19"/>
        </w:rPr>
        <w:t>B</w:t>
      </w:r>
      <w:r w:rsidRPr="003D60D5">
        <w:rPr>
          <w:i/>
          <w:sz w:val="19"/>
          <w:szCs w:val="19"/>
        </w:rPr>
        <w:t>riti</w:t>
      </w:r>
      <w:r w:rsidRPr="003D60D5">
        <w:rPr>
          <w:i/>
          <w:spacing w:val="1"/>
          <w:sz w:val="19"/>
          <w:szCs w:val="19"/>
        </w:rPr>
        <w:t>s</w:t>
      </w:r>
      <w:r w:rsidRPr="003D60D5">
        <w:rPr>
          <w:i/>
          <w:sz w:val="19"/>
          <w:szCs w:val="19"/>
        </w:rPr>
        <w:t>h</w:t>
      </w:r>
    </w:p>
    <w:p w14:paraId="4D2AAEE7" w14:textId="608AE1AF" w:rsidR="001D6973" w:rsidRPr="003D60D5" w:rsidRDefault="003D60D5">
      <w:pPr>
        <w:spacing w:before="39"/>
        <w:rPr>
          <w:sz w:val="48"/>
          <w:szCs w:val="48"/>
        </w:rPr>
      </w:pPr>
      <w:r w:rsidRPr="003D60D5">
        <w:br w:type="column"/>
      </w:r>
      <w:r w:rsidRPr="003D60D5">
        <w:rPr>
          <w:rFonts w:ascii="Calibri" w:hAnsi="Calibri" w:cs="Calibri"/>
          <w:sz w:val="22"/>
          <w:szCs w:val="22"/>
        </w:rPr>
        <w:t>Tyreece Mcmahon</w:t>
      </w:r>
    </w:p>
    <w:p w14:paraId="7984A330" w14:textId="77777777" w:rsidR="001D6973" w:rsidRPr="003D60D5" w:rsidRDefault="003D60D5">
      <w:pPr>
        <w:spacing w:before="99"/>
        <w:rPr>
          <w:sz w:val="40"/>
          <w:szCs w:val="40"/>
        </w:rPr>
      </w:pPr>
      <w:r w:rsidRPr="003D60D5">
        <w:rPr>
          <w:spacing w:val="-1"/>
          <w:sz w:val="40"/>
          <w:szCs w:val="40"/>
        </w:rPr>
        <w:t>A</w:t>
      </w:r>
      <w:r w:rsidRPr="003D60D5">
        <w:rPr>
          <w:sz w:val="40"/>
          <w:szCs w:val="40"/>
        </w:rPr>
        <w:t>ss</w:t>
      </w:r>
      <w:r w:rsidRPr="003D60D5">
        <w:rPr>
          <w:spacing w:val="-3"/>
          <w:sz w:val="40"/>
          <w:szCs w:val="40"/>
        </w:rPr>
        <w:t>i</w:t>
      </w:r>
      <w:r w:rsidRPr="003D60D5">
        <w:rPr>
          <w:sz w:val="40"/>
          <w:szCs w:val="40"/>
        </w:rPr>
        <w:t>st</w:t>
      </w:r>
      <w:r w:rsidRPr="003D60D5">
        <w:rPr>
          <w:spacing w:val="-4"/>
          <w:sz w:val="40"/>
          <w:szCs w:val="40"/>
        </w:rPr>
        <w:t>a</w:t>
      </w:r>
      <w:r w:rsidRPr="003D60D5">
        <w:rPr>
          <w:sz w:val="40"/>
          <w:szCs w:val="40"/>
        </w:rPr>
        <w:t>nt</w:t>
      </w:r>
      <w:r w:rsidRPr="003D60D5">
        <w:rPr>
          <w:spacing w:val="-4"/>
          <w:sz w:val="40"/>
          <w:szCs w:val="40"/>
        </w:rPr>
        <w:t xml:space="preserve"> </w:t>
      </w:r>
      <w:r w:rsidRPr="003D60D5">
        <w:rPr>
          <w:spacing w:val="-2"/>
          <w:sz w:val="40"/>
          <w:szCs w:val="40"/>
        </w:rPr>
        <w:t>Pr</w:t>
      </w:r>
      <w:r w:rsidRPr="003D60D5">
        <w:rPr>
          <w:sz w:val="40"/>
          <w:szCs w:val="40"/>
        </w:rPr>
        <w:t>o</w:t>
      </w:r>
      <w:r w:rsidRPr="003D60D5">
        <w:rPr>
          <w:spacing w:val="-2"/>
          <w:sz w:val="40"/>
          <w:szCs w:val="40"/>
        </w:rPr>
        <w:t>j</w:t>
      </w:r>
      <w:r w:rsidRPr="003D60D5">
        <w:rPr>
          <w:spacing w:val="-3"/>
          <w:sz w:val="40"/>
          <w:szCs w:val="40"/>
        </w:rPr>
        <w:t>e</w:t>
      </w:r>
      <w:r w:rsidRPr="003D60D5">
        <w:rPr>
          <w:sz w:val="40"/>
          <w:szCs w:val="40"/>
        </w:rPr>
        <w:t>ct</w:t>
      </w:r>
      <w:r w:rsidRPr="003D60D5">
        <w:rPr>
          <w:spacing w:val="-3"/>
          <w:sz w:val="40"/>
          <w:szCs w:val="40"/>
        </w:rPr>
        <w:t xml:space="preserve"> </w:t>
      </w:r>
      <w:r w:rsidRPr="003D60D5">
        <w:rPr>
          <w:sz w:val="40"/>
          <w:szCs w:val="40"/>
        </w:rPr>
        <w:t>M</w:t>
      </w:r>
      <w:r w:rsidRPr="003D60D5">
        <w:rPr>
          <w:spacing w:val="-4"/>
          <w:sz w:val="40"/>
          <w:szCs w:val="40"/>
        </w:rPr>
        <w:t>a</w:t>
      </w:r>
      <w:r w:rsidRPr="003D60D5">
        <w:rPr>
          <w:sz w:val="40"/>
          <w:szCs w:val="40"/>
        </w:rPr>
        <w:t>n</w:t>
      </w:r>
      <w:r w:rsidRPr="003D60D5">
        <w:rPr>
          <w:spacing w:val="-2"/>
          <w:sz w:val="40"/>
          <w:szCs w:val="40"/>
        </w:rPr>
        <w:t>a</w:t>
      </w:r>
      <w:r w:rsidRPr="003D60D5">
        <w:rPr>
          <w:sz w:val="40"/>
          <w:szCs w:val="40"/>
        </w:rPr>
        <w:t>g</w:t>
      </w:r>
      <w:r w:rsidRPr="003D60D5">
        <w:rPr>
          <w:spacing w:val="-4"/>
          <w:sz w:val="40"/>
          <w:szCs w:val="40"/>
        </w:rPr>
        <w:t>e</w:t>
      </w:r>
      <w:r w:rsidRPr="003D60D5">
        <w:rPr>
          <w:sz w:val="40"/>
          <w:szCs w:val="40"/>
        </w:rPr>
        <w:t>r</w:t>
      </w:r>
    </w:p>
    <w:p w14:paraId="70756F61" w14:textId="77777777" w:rsidR="001D6973" w:rsidRPr="003D60D5" w:rsidRDefault="001D6973">
      <w:pPr>
        <w:spacing w:before="4" w:line="120" w:lineRule="exact"/>
        <w:rPr>
          <w:sz w:val="13"/>
          <w:szCs w:val="13"/>
        </w:rPr>
      </w:pPr>
    </w:p>
    <w:p w14:paraId="643EE1AF" w14:textId="77777777" w:rsidR="001D6973" w:rsidRPr="003D60D5" w:rsidRDefault="003D60D5">
      <w:pPr>
        <w:rPr>
          <w:sz w:val="19"/>
          <w:szCs w:val="19"/>
        </w:rPr>
      </w:pPr>
      <w:r w:rsidRPr="003D60D5">
        <w:rPr>
          <w:spacing w:val="13"/>
          <w:sz w:val="19"/>
          <w:szCs w:val="19"/>
        </w:rPr>
        <w:t>P</w:t>
      </w:r>
      <w:r w:rsidRPr="003D60D5">
        <w:rPr>
          <w:spacing w:val="11"/>
          <w:sz w:val="19"/>
          <w:szCs w:val="19"/>
        </w:rPr>
        <w:t>E</w:t>
      </w:r>
      <w:r w:rsidRPr="003D60D5">
        <w:rPr>
          <w:spacing w:val="13"/>
          <w:sz w:val="19"/>
          <w:szCs w:val="19"/>
        </w:rPr>
        <w:t>R</w:t>
      </w:r>
      <w:r w:rsidRPr="003D60D5">
        <w:rPr>
          <w:spacing w:val="10"/>
          <w:sz w:val="19"/>
          <w:szCs w:val="19"/>
        </w:rPr>
        <w:t>S</w:t>
      </w:r>
      <w:r w:rsidRPr="003D60D5">
        <w:rPr>
          <w:spacing w:val="12"/>
          <w:sz w:val="19"/>
          <w:szCs w:val="19"/>
        </w:rPr>
        <w:t>ONA</w:t>
      </w:r>
      <w:r w:rsidRPr="003D60D5">
        <w:rPr>
          <w:sz w:val="19"/>
          <w:szCs w:val="19"/>
        </w:rPr>
        <w:t>L</w:t>
      </w:r>
      <w:r w:rsidRPr="003D60D5">
        <w:rPr>
          <w:spacing w:val="11"/>
          <w:sz w:val="19"/>
          <w:szCs w:val="19"/>
        </w:rPr>
        <w:t xml:space="preserve"> </w:t>
      </w:r>
      <w:r w:rsidRPr="003D60D5">
        <w:rPr>
          <w:spacing w:val="12"/>
          <w:sz w:val="19"/>
          <w:szCs w:val="19"/>
        </w:rPr>
        <w:t>SU</w:t>
      </w:r>
      <w:r w:rsidRPr="003D60D5">
        <w:rPr>
          <w:spacing w:val="11"/>
          <w:sz w:val="19"/>
          <w:szCs w:val="19"/>
        </w:rPr>
        <w:t>M</w:t>
      </w:r>
      <w:r w:rsidRPr="003D60D5">
        <w:rPr>
          <w:spacing w:val="9"/>
          <w:sz w:val="19"/>
          <w:szCs w:val="19"/>
        </w:rPr>
        <w:t>M</w:t>
      </w:r>
      <w:r w:rsidRPr="003D60D5">
        <w:rPr>
          <w:spacing w:val="12"/>
          <w:sz w:val="19"/>
          <w:szCs w:val="19"/>
        </w:rPr>
        <w:t>A</w:t>
      </w:r>
      <w:r w:rsidRPr="003D60D5">
        <w:rPr>
          <w:spacing w:val="10"/>
          <w:sz w:val="19"/>
          <w:szCs w:val="19"/>
        </w:rPr>
        <w:t>R</w:t>
      </w:r>
      <w:r w:rsidRPr="003D60D5">
        <w:rPr>
          <w:sz w:val="19"/>
          <w:szCs w:val="19"/>
        </w:rPr>
        <w:t>Y</w:t>
      </w:r>
    </w:p>
    <w:p w14:paraId="5B64E3BE" w14:textId="77777777" w:rsidR="001D6973" w:rsidRPr="003D60D5" w:rsidRDefault="001D6973">
      <w:pPr>
        <w:spacing w:before="2" w:line="100" w:lineRule="exact"/>
        <w:rPr>
          <w:sz w:val="10"/>
          <w:szCs w:val="10"/>
        </w:rPr>
      </w:pPr>
    </w:p>
    <w:p w14:paraId="4881E2D0" w14:textId="77777777" w:rsidR="001D6973" w:rsidRPr="003D60D5" w:rsidRDefault="001D6973">
      <w:pPr>
        <w:spacing w:line="200" w:lineRule="exact"/>
      </w:pPr>
    </w:p>
    <w:p w14:paraId="39E729E4" w14:textId="77777777" w:rsidR="001D6973" w:rsidRPr="003D60D5" w:rsidRDefault="003D60D5">
      <w:pPr>
        <w:spacing w:line="285" w:lineRule="auto"/>
        <w:ind w:right="70"/>
        <w:rPr>
          <w:sz w:val="19"/>
          <w:szCs w:val="19"/>
        </w:rPr>
      </w:pPr>
      <w:r w:rsidRPr="003D60D5">
        <w:rPr>
          <w:sz w:val="19"/>
          <w:szCs w:val="19"/>
        </w:rPr>
        <w:t>A</w:t>
      </w:r>
      <w:r w:rsidRPr="003D60D5">
        <w:rPr>
          <w:spacing w:val="9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n</w:t>
      </w:r>
      <w:r w:rsidRPr="003D60D5">
        <w:rPr>
          <w:spacing w:val="4"/>
          <w:sz w:val="19"/>
          <w:szCs w:val="19"/>
        </w:rPr>
        <w:t>f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3"/>
          <w:sz w:val="19"/>
          <w:szCs w:val="19"/>
        </w:rPr>
        <w:t>d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t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2"/>
          <w:sz w:val="19"/>
          <w:szCs w:val="19"/>
        </w:rPr>
        <w:t>l</w:t>
      </w:r>
      <w:r w:rsidRPr="003D60D5">
        <w:rPr>
          <w:spacing w:val="10"/>
          <w:sz w:val="19"/>
          <w:szCs w:val="19"/>
        </w:rPr>
        <w:t>f</w:t>
      </w:r>
      <w:r w:rsidRPr="003D60D5">
        <w:rPr>
          <w:spacing w:val="2"/>
          <w:sz w:val="19"/>
          <w:szCs w:val="19"/>
        </w:rPr>
        <w:t>-</w:t>
      </w:r>
      <w:r w:rsidRPr="003D60D5">
        <w:rPr>
          <w:spacing w:val="5"/>
          <w:sz w:val="19"/>
          <w:szCs w:val="19"/>
        </w:rPr>
        <w:t>st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5"/>
          <w:sz w:val="19"/>
          <w:szCs w:val="19"/>
        </w:rPr>
        <w:t>t</w:t>
      </w:r>
      <w:r w:rsidRPr="003D60D5">
        <w:rPr>
          <w:spacing w:val="4"/>
          <w:sz w:val="19"/>
          <w:szCs w:val="19"/>
        </w:rPr>
        <w:t>er</w:t>
      </w:r>
      <w:r w:rsidRPr="003D60D5">
        <w:rPr>
          <w:sz w:val="19"/>
          <w:szCs w:val="19"/>
        </w:rPr>
        <w:t>,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w</w:t>
      </w:r>
      <w:r w:rsidRPr="003D60D5">
        <w:rPr>
          <w:spacing w:val="6"/>
          <w:sz w:val="19"/>
          <w:szCs w:val="19"/>
        </w:rPr>
        <w:t>h</w:t>
      </w:r>
      <w:r w:rsidRPr="003D60D5">
        <w:rPr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 xml:space="preserve"> h</w:t>
      </w:r>
      <w:r w:rsidRPr="003D60D5">
        <w:rPr>
          <w:spacing w:val="4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1"/>
          <w:sz w:val="19"/>
          <w:szCs w:val="19"/>
        </w:rPr>
        <w:t>g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o</w:t>
      </w:r>
      <w:r w:rsidRPr="003D60D5">
        <w:rPr>
          <w:sz w:val="19"/>
          <w:szCs w:val="19"/>
        </w:rPr>
        <w:t>d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b</w:t>
      </w:r>
      <w:r w:rsidRPr="003D60D5">
        <w:rPr>
          <w:spacing w:val="3"/>
          <w:sz w:val="19"/>
          <w:szCs w:val="19"/>
        </w:rPr>
        <w:t>u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5"/>
          <w:sz w:val="19"/>
          <w:szCs w:val="19"/>
        </w:rPr>
        <w:t>s</w:t>
      </w:r>
      <w:r w:rsidRPr="003D60D5">
        <w:rPr>
          <w:sz w:val="19"/>
          <w:szCs w:val="19"/>
        </w:rPr>
        <w:t>s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u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4"/>
          <w:sz w:val="19"/>
          <w:szCs w:val="19"/>
        </w:rPr>
        <w:t>e</w:t>
      </w:r>
      <w:r w:rsidRPr="003D60D5">
        <w:rPr>
          <w:sz w:val="19"/>
          <w:szCs w:val="19"/>
        </w:rPr>
        <w:t>n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b</w:t>
      </w:r>
      <w:r w:rsidRPr="003D60D5">
        <w:rPr>
          <w:spacing w:val="5"/>
          <w:sz w:val="19"/>
          <w:szCs w:val="19"/>
        </w:rPr>
        <w:t>il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5"/>
          <w:sz w:val="19"/>
          <w:szCs w:val="19"/>
        </w:rPr>
        <w:t>t</w:t>
      </w:r>
      <w:r w:rsidRPr="003D60D5">
        <w:rPr>
          <w:sz w:val="19"/>
          <w:szCs w:val="19"/>
        </w:rPr>
        <w:t>y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10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5"/>
          <w:sz w:val="19"/>
          <w:szCs w:val="19"/>
        </w:rPr>
        <w:t>it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5"/>
          <w:sz w:val="19"/>
          <w:szCs w:val="19"/>
        </w:rPr>
        <w:t>s</w:t>
      </w:r>
      <w:r w:rsidRPr="003D60D5">
        <w:rPr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 xml:space="preserve">d </w:t>
      </w:r>
      <w:r w:rsidRPr="003D60D5">
        <w:rPr>
          <w:spacing w:val="6"/>
          <w:sz w:val="19"/>
          <w:szCs w:val="19"/>
        </w:rPr>
        <w:t>b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>l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2"/>
          <w:sz w:val="19"/>
          <w:szCs w:val="19"/>
        </w:rPr>
        <w:t>c</w:t>
      </w:r>
      <w:r w:rsidRPr="003D60D5">
        <w:rPr>
          <w:sz w:val="19"/>
          <w:szCs w:val="19"/>
        </w:rPr>
        <w:t>e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1"/>
          <w:sz w:val="19"/>
          <w:szCs w:val="19"/>
        </w:rPr>
        <w:t>m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5"/>
          <w:sz w:val="19"/>
          <w:szCs w:val="19"/>
        </w:rPr>
        <w:t>l</w:t>
      </w:r>
      <w:r w:rsidRPr="003D60D5">
        <w:rPr>
          <w:spacing w:val="4"/>
          <w:sz w:val="19"/>
          <w:szCs w:val="19"/>
        </w:rPr>
        <w:t>e</w:t>
      </w:r>
      <w:r w:rsidRPr="003D60D5">
        <w:rPr>
          <w:sz w:val="19"/>
          <w:szCs w:val="19"/>
        </w:rPr>
        <w:t>x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w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k</w:t>
      </w:r>
      <w:r w:rsidRPr="003D60D5">
        <w:rPr>
          <w:spacing w:val="2"/>
          <w:sz w:val="19"/>
          <w:szCs w:val="19"/>
        </w:rPr>
        <w:t>l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d</w:t>
      </w:r>
      <w:r w:rsidRPr="003D60D5">
        <w:rPr>
          <w:spacing w:val="5"/>
          <w:sz w:val="19"/>
          <w:szCs w:val="19"/>
        </w:rPr>
        <w:t>s</w:t>
      </w:r>
      <w:r w:rsidRPr="003D60D5">
        <w:rPr>
          <w:sz w:val="19"/>
          <w:szCs w:val="19"/>
        </w:rPr>
        <w:t>.</w:t>
      </w:r>
      <w:r w:rsidRPr="003D60D5">
        <w:rPr>
          <w:spacing w:val="-1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Ma</w:t>
      </w:r>
      <w:r w:rsidRPr="003D60D5">
        <w:rPr>
          <w:spacing w:val="3"/>
          <w:sz w:val="19"/>
          <w:szCs w:val="19"/>
        </w:rPr>
        <w:t>x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 xml:space="preserve"> h</w:t>
      </w:r>
      <w:r w:rsidRPr="003D60D5">
        <w:rPr>
          <w:spacing w:val="4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14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v</w:t>
      </w:r>
      <w:r w:rsidRPr="003D60D5">
        <w:rPr>
          <w:spacing w:val="2"/>
          <w:sz w:val="19"/>
          <w:szCs w:val="19"/>
        </w:rPr>
        <w:t>e</w:t>
      </w:r>
      <w:r w:rsidRPr="003D60D5">
        <w:rPr>
          <w:sz w:val="19"/>
          <w:szCs w:val="19"/>
        </w:rPr>
        <w:t>n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t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4"/>
          <w:sz w:val="19"/>
          <w:szCs w:val="19"/>
        </w:rPr>
        <w:t>ac</w:t>
      </w:r>
      <w:r w:rsidRPr="003D60D5">
        <w:rPr>
          <w:sz w:val="19"/>
          <w:szCs w:val="19"/>
        </w:rPr>
        <w:t>k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re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4"/>
          <w:sz w:val="19"/>
          <w:szCs w:val="19"/>
        </w:rPr>
        <w:t>r</w:t>
      </w:r>
      <w:r w:rsidRPr="003D60D5">
        <w:rPr>
          <w:sz w:val="19"/>
          <w:szCs w:val="19"/>
        </w:rPr>
        <w:t>d</w:t>
      </w:r>
      <w:r w:rsidRPr="003D60D5">
        <w:rPr>
          <w:spacing w:val="3"/>
          <w:sz w:val="19"/>
          <w:szCs w:val="19"/>
        </w:rPr>
        <w:t xml:space="preserve"> o</w:t>
      </w:r>
      <w:r w:rsidRPr="003D60D5">
        <w:rPr>
          <w:sz w:val="19"/>
          <w:szCs w:val="19"/>
        </w:rPr>
        <w:t>f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P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>j</w:t>
      </w:r>
      <w:r w:rsidRPr="003D60D5">
        <w:rPr>
          <w:spacing w:val="4"/>
          <w:sz w:val="19"/>
          <w:szCs w:val="19"/>
        </w:rPr>
        <w:t>ec</w:t>
      </w:r>
      <w:r w:rsidRPr="003D60D5">
        <w:rPr>
          <w:sz w:val="19"/>
          <w:szCs w:val="19"/>
        </w:rPr>
        <w:t>t</w:t>
      </w:r>
      <w:r w:rsidRPr="003D60D5">
        <w:rPr>
          <w:spacing w:val="4"/>
          <w:sz w:val="19"/>
          <w:szCs w:val="19"/>
        </w:rPr>
        <w:t xml:space="preserve"> M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g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 xml:space="preserve">t 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e</w:t>
      </w:r>
      <w:r w:rsidRPr="003D60D5">
        <w:rPr>
          <w:spacing w:val="4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w</w:t>
      </w:r>
      <w:r w:rsidRPr="003D60D5">
        <w:rPr>
          <w:spacing w:val="3"/>
          <w:sz w:val="19"/>
          <w:szCs w:val="19"/>
        </w:rPr>
        <w:t>h</w:t>
      </w:r>
      <w:r w:rsidRPr="003D60D5">
        <w:rPr>
          <w:sz w:val="19"/>
          <w:szCs w:val="19"/>
        </w:rPr>
        <w:t>o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4"/>
          <w:sz w:val="19"/>
          <w:szCs w:val="19"/>
        </w:rPr>
        <w:t>a</w:t>
      </w:r>
      <w:r w:rsidRPr="003D60D5">
        <w:rPr>
          <w:sz w:val="19"/>
          <w:szCs w:val="19"/>
        </w:rPr>
        <w:t>n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h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3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g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ou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6"/>
          <w:sz w:val="19"/>
          <w:szCs w:val="19"/>
        </w:rPr>
        <w:t>u</w:t>
      </w:r>
      <w:r w:rsidRPr="003D60D5">
        <w:rPr>
          <w:spacing w:val="3"/>
          <w:sz w:val="19"/>
          <w:szCs w:val="19"/>
        </w:rPr>
        <w:t>nn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g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i</w:t>
      </w:r>
      <w:r w:rsidRPr="003D60D5">
        <w:rPr>
          <w:sz w:val="19"/>
          <w:szCs w:val="19"/>
        </w:rPr>
        <w:t>n</w:t>
      </w:r>
      <w:r w:rsidRPr="003D60D5">
        <w:rPr>
          <w:spacing w:val="10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y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4"/>
          <w:sz w:val="19"/>
          <w:szCs w:val="19"/>
        </w:rPr>
        <w:t>e</w:t>
      </w:r>
      <w:r w:rsidRPr="003D60D5">
        <w:rPr>
          <w:sz w:val="19"/>
          <w:szCs w:val="19"/>
        </w:rPr>
        <w:t>w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>l</w:t>
      </w:r>
      <w:r w:rsidRPr="003D60D5">
        <w:rPr>
          <w:spacing w:val="2"/>
          <w:sz w:val="19"/>
          <w:szCs w:val="19"/>
        </w:rPr>
        <w:t>e</w:t>
      </w:r>
      <w:r w:rsidRPr="003D60D5">
        <w:rPr>
          <w:sz w:val="19"/>
          <w:szCs w:val="19"/>
        </w:rPr>
        <w:t>.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3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h</w:t>
      </w:r>
      <w:r w:rsidRPr="003D60D5">
        <w:rPr>
          <w:spacing w:val="2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b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5"/>
          <w:sz w:val="19"/>
          <w:szCs w:val="19"/>
        </w:rPr>
        <w:t>lit</w:t>
      </w:r>
      <w:r w:rsidRPr="003D60D5">
        <w:rPr>
          <w:sz w:val="19"/>
          <w:szCs w:val="19"/>
        </w:rPr>
        <w:t>y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t</w:t>
      </w:r>
      <w:r w:rsidRPr="003D60D5">
        <w:rPr>
          <w:sz w:val="19"/>
          <w:szCs w:val="19"/>
        </w:rPr>
        <w:t xml:space="preserve">o </w:t>
      </w:r>
      <w:r w:rsidRPr="003D60D5">
        <w:rPr>
          <w:spacing w:val="5"/>
          <w:sz w:val="19"/>
          <w:szCs w:val="19"/>
        </w:rPr>
        <w:t>w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4"/>
          <w:sz w:val="19"/>
          <w:szCs w:val="19"/>
        </w:rPr>
        <w:t>r</w:t>
      </w:r>
      <w:r w:rsidRPr="003D60D5">
        <w:rPr>
          <w:sz w:val="19"/>
          <w:szCs w:val="19"/>
        </w:rPr>
        <w:t>k</w:t>
      </w:r>
      <w:r w:rsidRPr="003D60D5">
        <w:rPr>
          <w:spacing w:val="4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w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h</w:t>
      </w:r>
      <w:r w:rsidRPr="003D60D5">
        <w:rPr>
          <w:spacing w:val="9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h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1"/>
          <w:sz w:val="19"/>
          <w:szCs w:val="19"/>
        </w:rPr>
        <w:t>g</w:t>
      </w:r>
      <w:r w:rsidRPr="003D60D5">
        <w:rPr>
          <w:sz w:val="19"/>
          <w:szCs w:val="19"/>
        </w:rPr>
        <w:t>h</w:t>
      </w:r>
      <w:r w:rsidRPr="003D60D5">
        <w:rPr>
          <w:spacing w:val="6"/>
          <w:sz w:val="19"/>
          <w:szCs w:val="19"/>
        </w:rPr>
        <w:t xml:space="preserve"> d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g</w:t>
      </w:r>
      <w:r w:rsidRPr="003D60D5">
        <w:rPr>
          <w:spacing w:val="4"/>
          <w:sz w:val="19"/>
          <w:szCs w:val="19"/>
        </w:rPr>
        <w:t>re</w:t>
      </w:r>
      <w:r w:rsidRPr="003D60D5">
        <w:rPr>
          <w:sz w:val="19"/>
          <w:szCs w:val="19"/>
        </w:rPr>
        <w:t>e</w:t>
      </w:r>
      <w:r w:rsidRPr="003D60D5">
        <w:rPr>
          <w:spacing w:val="4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o</w:t>
      </w:r>
      <w:r w:rsidRPr="003D60D5">
        <w:rPr>
          <w:sz w:val="19"/>
          <w:szCs w:val="19"/>
        </w:rPr>
        <w:t>f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u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n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m</w:t>
      </w:r>
      <w:r w:rsidRPr="003D60D5">
        <w:rPr>
          <w:sz w:val="19"/>
          <w:szCs w:val="19"/>
        </w:rPr>
        <w:t>y</w:t>
      </w:r>
      <w:r w:rsidRPr="003D60D5">
        <w:rPr>
          <w:spacing w:val="-2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b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4"/>
          <w:sz w:val="19"/>
          <w:szCs w:val="19"/>
        </w:rPr>
        <w:t>f</w:t>
      </w:r>
      <w:r w:rsidRPr="003D60D5">
        <w:rPr>
          <w:spacing w:val="6"/>
          <w:sz w:val="19"/>
          <w:szCs w:val="19"/>
        </w:rPr>
        <w:t>f</w:t>
      </w:r>
      <w:r w:rsidRPr="003D60D5">
        <w:rPr>
          <w:spacing w:val="4"/>
          <w:sz w:val="19"/>
          <w:szCs w:val="19"/>
        </w:rPr>
        <w:t>ec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3"/>
          <w:sz w:val="19"/>
          <w:szCs w:val="19"/>
        </w:rPr>
        <w:t>v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7"/>
          <w:sz w:val="19"/>
          <w:szCs w:val="19"/>
        </w:rPr>
        <w:t>l</w:t>
      </w:r>
      <w:r w:rsidRPr="003D60D5">
        <w:rPr>
          <w:sz w:val="19"/>
          <w:szCs w:val="19"/>
        </w:rPr>
        <w:t>y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oo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6"/>
          <w:sz w:val="19"/>
          <w:szCs w:val="19"/>
        </w:rPr>
        <w:t>d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>t</w:t>
      </w:r>
      <w:r w:rsidRPr="003D60D5">
        <w:rPr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z w:val="19"/>
          <w:szCs w:val="19"/>
        </w:rPr>
        <w:t xml:space="preserve">a 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6"/>
          <w:sz w:val="19"/>
          <w:szCs w:val="19"/>
        </w:rPr>
        <w:t>u</w:t>
      </w:r>
      <w:r w:rsidRPr="003D60D5">
        <w:rPr>
          <w:spacing w:val="5"/>
          <w:sz w:val="19"/>
          <w:szCs w:val="19"/>
        </w:rPr>
        <w:t>l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3"/>
          <w:sz w:val="19"/>
          <w:szCs w:val="19"/>
        </w:rPr>
        <w:t>d</w:t>
      </w:r>
      <w:r w:rsidRPr="003D60D5">
        <w:rPr>
          <w:spacing w:val="5"/>
          <w:sz w:val="19"/>
          <w:szCs w:val="19"/>
        </w:rPr>
        <w:t>is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3"/>
          <w:sz w:val="19"/>
          <w:szCs w:val="19"/>
        </w:rPr>
        <w:t>p</w:t>
      </w:r>
      <w:r w:rsidRPr="003D60D5">
        <w:rPr>
          <w:spacing w:val="5"/>
          <w:sz w:val="19"/>
          <w:szCs w:val="19"/>
        </w:rPr>
        <w:t>l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4"/>
          <w:sz w:val="19"/>
          <w:szCs w:val="19"/>
        </w:rPr>
        <w:t>ar</w:t>
      </w:r>
      <w:r w:rsidRPr="003D60D5">
        <w:rPr>
          <w:sz w:val="19"/>
          <w:szCs w:val="19"/>
        </w:rPr>
        <w:t>y</w:t>
      </w:r>
      <w:r w:rsidRPr="003D60D5">
        <w:rPr>
          <w:spacing w:val="-4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t</w:t>
      </w:r>
      <w:r w:rsidRPr="003D60D5">
        <w:rPr>
          <w:spacing w:val="4"/>
          <w:sz w:val="19"/>
          <w:szCs w:val="19"/>
        </w:rPr>
        <w:t>ea</w:t>
      </w:r>
      <w:r w:rsidRPr="003D60D5">
        <w:rPr>
          <w:spacing w:val="3"/>
          <w:sz w:val="19"/>
          <w:szCs w:val="19"/>
        </w:rPr>
        <w:t>m</w:t>
      </w:r>
      <w:r w:rsidRPr="003D60D5">
        <w:rPr>
          <w:sz w:val="19"/>
          <w:szCs w:val="19"/>
        </w:rPr>
        <w:t>.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n</w:t>
      </w:r>
      <w:r w:rsidRPr="003D60D5">
        <w:rPr>
          <w:spacing w:val="4"/>
          <w:sz w:val="19"/>
          <w:szCs w:val="19"/>
        </w:rPr>
        <w:t>f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d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t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1"/>
          <w:sz w:val="19"/>
          <w:szCs w:val="19"/>
        </w:rPr>
        <w:t>m</w:t>
      </w:r>
      <w:r w:rsidRPr="003D60D5">
        <w:rPr>
          <w:spacing w:val="6"/>
          <w:sz w:val="19"/>
          <w:szCs w:val="19"/>
        </w:rPr>
        <w:t>u</w:t>
      </w:r>
      <w:r w:rsidRPr="003D60D5">
        <w:rPr>
          <w:spacing w:val="3"/>
          <w:sz w:val="19"/>
          <w:szCs w:val="19"/>
        </w:rPr>
        <w:t>n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4"/>
          <w:sz w:val="19"/>
          <w:szCs w:val="19"/>
        </w:rPr>
        <w:t>ca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>o</w:t>
      </w:r>
      <w:r w:rsidRPr="003D60D5">
        <w:rPr>
          <w:sz w:val="19"/>
          <w:szCs w:val="19"/>
        </w:rPr>
        <w:t xml:space="preserve">r </w:t>
      </w:r>
      <w:r w:rsidRPr="003D60D5">
        <w:rPr>
          <w:spacing w:val="2"/>
          <w:sz w:val="19"/>
          <w:szCs w:val="19"/>
        </w:rPr>
        <w:t>w</w:t>
      </w:r>
      <w:r w:rsidRPr="003D60D5">
        <w:rPr>
          <w:spacing w:val="17"/>
          <w:sz w:val="19"/>
          <w:szCs w:val="19"/>
        </w:rPr>
        <w:t>h</w:t>
      </w:r>
      <w:r w:rsidRPr="003D60D5">
        <w:rPr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i</w:t>
      </w:r>
      <w:r w:rsidRPr="003D60D5">
        <w:rPr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b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d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2"/>
          <w:sz w:val="19"/>
          <w:szCs w:val="19"/>
        </w:rPr>
        <w:t>a</w:t>
      </w:r>
      <w:r w:rsidRPr="003D60D5">
        <w:rPr>
          <w:sz w:val="19"/>
          <w:szCs w:val="19"/>
        </w:rPr>
        <w:t>l</w:t>
      </w:r>
      <w:r w:rsidRPr="003D60D5">
        <w:rPr>
          <w:spacing w:val="9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w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h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>e</w:t>
      </w:r>
    </w:p>
    <w:p w14:paraId="743EF1FB" w14:textId="77777777" w:rsidR="001D6973" w:rsidRPr="003D60D5" w:rsidRDefault="003D60D5">
      <w:pPr>
        <w:spacing w:before="1" w:line="286" w:lineRule="auto"/>
        <w:ind w:right="142"/>
        <w:jc w:val="both"/>
        <w:rPr>
          <w:sz w:val="19"/>
          <w:szCs w:val="19"/>
        </w:rPr>
      </w:pPr>
      <w:r w:rsidRPr="003D60D5">
        <w:rPr>
          <w:spacing w:val="4"/>
          <w:sz w:val="19"/>
          <w:szCs w:val="19"/>
        </w:rPr>
        <w:t>a</w:t>
      </w:r>
      <w:r w:rsidRPr="003D60D5">
        <w:rPr>
          <w:sz w:val="19"/>
          <w:szCs w:val="19"/>
        </w:rPr>
        <w:t>t</w:t>
      </w:r>
      <w:r w:rsidRPr="003D60D5">
        <w:rPr>
          <w:spacing w:val="10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>l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l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v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2"/>
          <w:sz w:val="19"/>
          <w:szCs w:val="19"/>
        </w:rPr>
        <w:t>l</w:t>
      </w:r>
      <w:r w:rsidRPr="003D60D5">
        <w:rPr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n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z w:val="19"/>
          <w:szCs w:val="19"/>
        </w:rPr>
        <w:t>n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g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3"/>
          <w:sz w:val="19"/>
          <w:szCs w:val="19"/>
        </w:rPr>
        <w:t>o</w:t>
      </w:r>
      <w:r w:rsidRPr="003D60D5">
        <w:rPr>
          <w:sz w:val="19"/>
          <w:szCs w:val="19"/>
        </w:rPr>
        <w:t xml:space="preserve">n 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h</w:t>
      </w:r>
      <w:r w:rsidRPr="003D60D5">
        <w:rPr>
          <w:spacing w:val="4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b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2"/>
          <w:sz w:val="19"/>
          <w:szCs w:val="19"/>
        </w:rPr>
        <w:t>l</w:t>
      </w:r>
      <w:r w:rsidRPr="003D60D5">
        <w:rPr>
          <w:spacing w:val="5"/>
          <w:sz w:val="19"/>
          <w:szCs w:val="19"/>
        </w:rPr>
        <w:t>it</w:t>
      </w:r>
      <w:r w:rsidRPr="003D60D5">
        <w:rPr>
          <w:sz w:val="19"/>
          <w:szCs w:val="19"/>
        </w:rPr>
        <w:t>y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10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w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4"/>
          <w:sz w:val="19"/>
          <w:szCs w:val="19"/>
        </w:rPr>
        <w:t>r</w:t>
      </w:r>
      <w:r w:rsidRPr="003D60D5">
        <w:rPr>
          <w:sz w:val="19"/>
          <w:szCs w:val="19"/>
        </w:rPr>
        <w:t>k</w:t>
      </w:r>
      <w:r w:rsidRPr="003D60D5">
        <w:rPr>
          <w:spacing w:val="4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4"/>
          <w:sz w:val="19"/>
          <w:szCs w:val="19"/>
        </w:rPr>
        <w:t>ar</w:t>
      </w:r>
      <w:r w:rsidRPr="003D60D5">
        <w:rPr>
          <w:sz w:val="19"/>
          <w:szCs w:val="19"/>
        </w:rPr>
        <w:t>t</w:t>
      </w:r>
      <w:r w:rsidRPr="003D60D5">
        <w:rPr>
          <w:spacing w:val="3"/>
          <w:sz w:val="19"/>
          <w:szCs w:val="19"/>
        </w:rPr>
        <w:t xml:space="preserve"> o</w:t>
      </w:r>
      <w:r w:rsidRPr="003D60D5">
        <w:rPr>
          <w:sz w:val="19"/>
          <w:szCs w:val="19"/>
        </w:rPr>
        <w:t>f</w:t>
      </w:r>
      <w:r w:rsidRPr="003D60D5">
        <w:rPr>
          <w:spacing w:val="9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b</w:t>
      </w:r>
      <w:r w:rsidRPr="003D60D5">
        <w:rPr>
          <w:spacing w:val="3"/>
          <w:sz w:val="19"/>
          <w:szCs w:val="19"/>
        </w:rPr>
        <w:t>u</w:t>
      </w:r>
      <w:r w:rsidRPr="003D60D5">
        <w:rPr>
          <w:spacing w:val="5"/>
          <w:sz w:val="19"/>
          <w:szCs w:val="19"/>
        </w:rPr>
        <w:t>s</w:t>
      </w:r>
      <w:r w:rsidRPr="003D60D5">
        <w:rPr>
          <w:sz w:val="19"/>
          <w:szCs w:val="19"/>
        </w:rPr>
        <w:t xml:space="preserve">y </w:t>
      </w:r>
      <w:r w:rsidRPr="003D60D5">
        <w:rPr>
          <w:spacing w:val="5"/>
          <w:sz w:val="19"/>
          <w:szCs w:val="19"/>
        </w:rPr>
        <w:t>t</w:t>
      </w:r>
      <w:r w:rsidRPr="003D60D5">
        <w:rPr>
          <w:spacing w:val="4"/>
          <w:sz w:val="19"/>
          <w:szCs w:val="19"/>
        </w:rPr>
        <w:t>ea</w:t>
      </w:r>
      <w:r w:rsidRPr="003D60D5">
        <w:rPr>
          <w:spacing w:val="3"/>
          <w:sz w:val="19"/>
          <w:szCs w:val="19"/>
        </w:rPr>
        <w:t>m</w:t>
      </w:r>
      <w:r w:rsidRPr="003D60D5">
        <w:rPr>
          <w:sz w:val="19"/>
          <w:szCs w:val="19"/>
        </w:rPr>
        <w:t>.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Ri</w:t>
      </w:r>
      <w:r w:rsidRPr="003D60D5">
        <w:rPr>
          <w:spacing w:val="1"/>
          <w:sz w:val="19"/>
          <w:szCs w:val="19"/>
        </w:rPr>
        <w:t>g</w:t>
      </w:r>
      <w:r w:rsidRPr="003D60D5">
        <w:rPr>
          <w:spacing w:val="6"/>
          <w:sz w:val="19"/>
          <w:szCs w:val="19"/>
        </w:rPr>
        <w:t>h</w:t>
      </w:r>
      <w:r w:rsidRPr="003D60D5">
        <w:rPr>
          <w:sz w:val="19"/>
          <w:szCs w:val="19"/>
        </w:rPr>
        <w:t xml:space="preserve">t 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3"/>
          <w:sz w:val="19"/>
          <w:szCs w:val="19"/>
        </w:rPr>
        <w:t>o</w:t>
      </w:r>
      <w:r w:rsidRPr="003D60D5">
        <w:rPr>
          <w:sz w:val="19"/>
          <w:szCs w:val="19"/>
        </w:rPr>
        <w:t>w</w:t>
      </w:r>
      <w:r w:rsidRPr="003D60D5">
        <w:rPr>
          <w:spacing w:val="4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3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5"/>
          <w:sz w:val="19"/>
          <w:szCs w:val="19"/>
        </w:rPr>
        <w:t xml:space="preserve"> i</w:t>
      </w:r>
      <w:r w:rsidRPr="003D60D5">
        <w:rPr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l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1"/>
          <w:sz w:val="19"/>
          <w:szCs w:val="19"/>
        </w:rPr>
        <w:t>k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g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q</w:t>
      </w:r>
      <w:r w:rsidRPr="003D60D5">
        <w:rPr>
          <w:spacing w:val="6"/>
          <w:sz w:val="19"/>
          <w:szCs w:val="19"/>
        </w:rPr>
        <w:t>u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4"/>
          <w:sz w:val="19"/>
          <w:szCs w:val="19"/>
        </w:rPr>
        <w:t>c</w:t>
      </w:r>
      <w:r w:rsidRPr="003D60D5">
        <w:rPr>
          <w:spacing w:val="3"/>
          <w:sz w:val="19"/>
          <w:szCs w:val="19"/>
        </w:rPr>
        <w:t>k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 xml:space="preserve">y </w:t>
      </w:r>
      <w:r w:rsidRPr="003D60D5">
        <w:rPr>
          <w:spacing w:val="5"/>
          <w:sz w:val="19"/>
          <w:szCs w:val="19"/>
        </w:rPr>
        <w:t>st</w:t>
      </w:r>
      <w:r w:rsidRPr="003D60D5">
        <w:rPr>
          <w:spacing w:val="2"/>
          <w:sz w:val="19"/>
          <w:szCs w:val="19"/>
        </w:rPr>
        <w:t>e</w:t>
      </w:r>
      <w:r w:rsidRPr="003D60D5">
        <w:rPr>
          <w:sz w:val="19"/>
          <w:szCs w:val="19"/>
        </w:rPr>
        <w:t>p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n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P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>j</w:t>
      </w:r>
      <w:r w:rsidRPr="003D60D5">
        <w:rPr>
          <w:spacing w:val="4"/>
          <w:sz w:val="19"/>
          <w:szCs w:val="19"/>
        </w:rPr>
        <w:t>ec</w:t>
      </w:r>
      <w:r w:rsidRPr="003D60D5">
        <w:rPr>
          <w:sz w:val="19"/>
          <w:szCs w:val="19"/>
        </w:rPr>
        <w:t>t</w:t>
      </w:r>
      <w:r w:rsidRPr="003D60D5">
        <w:rPr>
          <w:spacing w:val="4"/>
          <w:sz w:val="19"/>
          <w:szCs w:val="19"/>
        </w:rPr>
        <w:t xml:space="preserve"> M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g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t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>e</w:t>
      </w:r>
      <w:r w:rsidRPr="003D60D5">
        <w:rPr>
          <w:spacing w:val="5"/>
          <w:sz w:val="19"/>
          <w:szCs w:val="19"/>
        </w:rPr>
        <w:t xml:space="preserve"> </w:t>
      </w:r>
      <w:r w:rsidRPr="003D60D5">
        <w:rPr>
          <w:spacing w:val="4"/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s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k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2"/>
          <w:sz w:val="19"/>
          <w:szCs w:val="19"/>
        </w:rPr>
        <w:t>e</w:t>
      </w:r>
      <w:r w:rsidRPr="003D60D5">
        <w:rPr>
          <w:sz w:val="19"/>
          <w:szCs w:val="19"/>
        </w:rPr>
        <w:t>n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</w:t>
      </w:r>
      <w:r w:rsidRPr="003D60D5">
        <w:rPr>
          <w:sz w:val="19"/>
          <w:szCs w:val="19"/>
        </w:rPr>
        <w:t>o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j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5"/>
          <w:sz w:val="19"/>
          <w:szCs w:val="19"/>
        </w:rPr>
        <w:t>i</w:t>
      </w:r>
      <w:r w:rsidRPr="003D60D5">
        <w:rPr>
          <w:sz w:val="19"/>
          <w:szCs w:val="19"/>
        </w:rPr>
        <w:t>n a</w:t>
      </w:r>
      <w:r w:rsidRPr="003D60D5">
        <w:rPr>
          <w:spacing w:val="9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c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y</w:t>
      </w:r>
      <w:r w:rsidRPr="003D60D5">
        <w:rPr>
          <w:spacing w:val="-1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>h</w:t>
      </w:r>
      <w:r w:rsidRPr="003D60D5">
        <w:rPr>
          <w:spacing w:val="4"/>
          <w:sz w:val="19"/>
          <w:szCs w:val="19"/>
        </w:rPr>
        <w:t>a</w:t>
      </w:r>
      <w:r w:rsidRPr="003D60D5">
        <w:rPr>
          <w:sz w:val="19"/>
          <w:szCs w:val="19"/>
        </w:rPr>
        <w:t>t</w:t>
      </w:r>
      <w:r w:rsidRPr="003D60D5">
        <w:rPr>
          <w:spacing w:val="6"/>
          <w:sz w:val="19"/>
          <w:szCs w:val="19"/>
        </w:rPr>
        <w:t xml:space="preserve"> h</w:t>
      </w:r>
      <w:r w:rsidRPr="003D60D5">
        <w:rPr>
          <w:spacing w:val="2"/>
          <w:sz w:val="19"/>
          <w:szCs w:val="19"/>
        </w:rPr>
        <w:t>a</w:t>
      </w:r>
      <w:r w:rsidRPr="003D60D5">
        <w:rPr>
          <w:sz w:val="19"/>
          <w:szCs w:val="19"/>
        </w:rPr>
        <w:t>s</w:t>
      </w:r>
      <w:r w:rsidRPr="003D60D5">
        <w:rPr>
          <w:spacing w:val="6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f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>s</w:t>
      </w:r>
      <w:r w:rsidRPr="003D60D5">
        <w:rPr>
          <w:sz w:val="19"/>
          <w:szCs w:val="19"/>
        </w:rPr>
        <w:t>t</w:t>
      </w:r>
      <w:r w:rsidRPr="003D60D5">
        <w:rPr>
          <w:spacing w:val="4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p</w:t>
      </w:r>
      <w:r w:rsidRPr="003D60D5">
        <w:rPr>
          <w:spacing w:val="4"/>
          <w:sz w:val="19"/>
          <w:szCs w:val="19"/>
        </w:rPr>
        <w:t>ac</w:t>
      </w:r>
      <w:r w:rsidRPr="003D60D5">
        <w:rPr>
          <w:spacing w:val="2"/>
          <w:sz w:val="19"/>
          <w:szCs w:val="19"/>
        </w:rPr>
        <w:t>e</w:t>
      </w:r>
      <w:r w:rsidRPr="003D60D5">
        <w:rPr>
          <w:sz w:val="19"/>
          <w:szCs w:val="19"/>
        </w:rPr>
        <w:t>d</w:t>
      </w:r>
      <w:r w:rsidRPr="003D60D5">
        <w:rPr>
          <w:spacing w:val="7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b</w:t>
      </w:r>
      <w:r w:rsidRPr="003D60D5">
        <w:rPr>
          <w:spacing w:val="6"/>
          <w:sz w:val="19"/>
          <w:szCs w:val="19"/>
        </w:rPr>
        <w:t>u</w:t>
      </w:r>
      <w:r w:rsidRPr="003D60D5">
        <w:rPr>
          <w:sz w:val="19"/>
          <w:szCs w:val="19"/>
        </w:rPr>
        <w:t>t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6"/>
          <w:sz w:val="19"/>
          <w:szCs w:val="19"/>
        </w:rPr>
        <w:t>f</w:t>
      </w:r>
      <w:r w:rsidRPr="003D60D5">
        <w:rPr>
          <w:spacing w:val="4"/>
          <w:sz w:val="19"/>
          <w:szCs w:val="19"/>
        </w:rPr>
        <w:t>r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n</w:t>
      </w:r>
      <w:r w:rsidRPr="003D60D5">
        <w:rPr>
          <w:spacing w:val="6"/>
          <w:sz w:val="19"/>
          <w:szCs w:val="19"/>
        </w:rPr>
        <w:t>d</w:t>
      </w:r>
      <w:r w:rsidRPr="003D60D5">
        <w:rPr>
          <w:spacing w:val="5"/>
          <w:sz w:val="19"/>
          <w:szCs w:val="19"/>
        </w:rPr>
        <w:t>l</w:t>
      </w:r>
      <w:r w:rsidRPr="003D60D5">
        <w:rPr>
          <w:sz w:val="19"/>
          <w:szCs w:val="19"/>
        </w:rPr>
        <w:t xml:space="preserve">y </w:t>
      </w:r>
      <w:r w:rsidRPr="003D60D5">
        <w:rPr>
          <w:spacing w:val="5"/>
          <w:sz w:val="19"/>
          <w:szCs w:val="19"/>
        </w:rPr>
        <w:t>w</w:t>
      </w:r>
      <w:r w:rsidRPr="003D60D5">
        <w:rPr>
          <w:spacing w:val="6"/>
          <w:sz w:val="19"/>
          <w:szCs w:val="19"/>
        </w:rPr>
        <w:t>o</w:t>
      </w:r>
      <w:r w:rsidRPr="003D60D5">
        <w:rPr>
          <w:spacing w:val="13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k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n</w:t>
      </w:r>
      <w:r w:rsidRPr="003D60D5">
        <w:rPr>
          <w:sz w:val="19"/>
          <w:szCs w:val="19"/>
        </w:rPr>
        <w:t>g</w:t>
      </w:r>
      <w:r w:rsidRPr="003D60D5">
        <w:rPr>
          <w:spacing w:val="2"/>
          <w:sz w:val="19"/>
          <w:szCs w:val="19"/>
        </w:rPr>
        <w:t xml:space="preserve"> e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3"/>
          <w:sz w:val="19"/>
          <w:szCs w:val="19"/>
        </w:rPr>
        <w:t>v</w:t>
      </w:r>
      <w:r w:rsidRPr="003D60D5">
        <w:rPr>
          <w:spacing w:val="5"/>
          <w:sz w:val="19"/>
          <w:szCs w:val="19"/>
        </w:rPr>
        <w:t>i</w:t>
      </w:r>
      <w:r w:rsidRPr="003D60D5">
        <w:rPr>
          <w:spacing w:val="2"/>
          <w:sz w:val="19"/>
          <w:szCs w:val="19"/>
        </w:rPr>
        <w:t>r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6"/>
          <w:sz w:val="19"/>
          <w:szCs w:val="19"/>
        </w:rPr>
        <w:t>n</w:t>
      </w:r>
      <w:r w:rsidRPr="003D60D5">
        <w:rPr>
          <w:spacing w:val="3"/>
          <w:sz w:val="19"/>
          <w:szCs w:val="19"/>
        </w:rPr>
        <w:t>m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n</w:t>
      </w:r>
      <w:r w:rsidRPr="003D60D5">
        <w:rPr>
          <w:spacing w:val="8"/>
          <w:sz w:val="19"/>
          <w:szCs w:val="19"/>
        </w:rPr>
        <w:t>t</w:t>
      </w:r>
      <w:r w:rsidRPr="003D60D5">
        <w:rPr>
          <w:sz w:val="19"/>
          <w:szCs w:val="19"/>
        </w:rPr>
        <w:t>.</w:t>
      </w:r>
    </w:p>
    <w:p w14:paraId="2DD62870" w14:textId="77777777" w:rsidR="001D6973" w:rsidRPr="003D60D5" w:rsidRDefault="001D6973">
      <w:pPr>
        <w:spacing w:before="2" w:line="260" w:lineRule="exact"/>
        <w:rPr>
          <w:sz w:val="26"/>
          <w:szCs w:val="26"/>
        </w:rPr>
      </w:pPr>
    </w:p>
    <w:p w14:paraId="0BDA2D14" w14:textId="77777777" w:rsidR="001D6973" w:rsidRPr="003D60D5" w:rsidRDefault="003D60D5">
      <w:pPr>
        <w:rPr>
          <w:sz w:val="19"/>
          <w:szCs w:val="19"/>
        </w:rPr>
      </w:pPr>
      <w:r w:rsidRPr="003D60D5">
        <w:rPr>
          <w:spacing w:val="8"/>
          <w:sz w:val="19"/>
          <w:szCs w:val="19"/>
        </w:rPr>
        <w:t>W</w:t>
      </w:r>
      <w:r w:rsidRPr="003D60D5">
        <w:rPr>
          <w:spacing w:val="7"/>
          <w:sz w:val="19"/>
          <w:szCs w:val="19"/>
        </w:rPr>
        <w:t>O</w:t>
      </w:r>
      <w:r w:rsidRPr="003D60D5">
        <w:rPr>
          <w:spacing w:val="10"/>
          <w:sz w:val="19"/>
          <w:szCs w:val="19"/>
        </w:rPr>
        <w:t>R</w:t>
      </w:r>
      <w:r w:rsidRPr="003D60D5">
        <w:rPr>
          <w:sz w:val="19"/>
          <w:szCs w:val="19"/>
        </w:rPr>
        <w:t>K</w:t>
      </w:r>
      <w:r w:rsidRPr="003D60D5">
        <w:rPr>
          <w:spacing w:val="8"/>
          <w:sz w:val="19"/>
          <w:szCs w:val="19"/>
        </w:rPr>
        <w:t xml:space="preserve"> </w:t>
      </w:r>
      <w:r w:rsidRPr="003D60D5">
        <w:rPr>
          <w:spacing w:val="9"/>
          <w:sz w:val="19"/>
          <w:szCs w:val="19"/>
        </w:rPr>
        <w:t>E</w:t>
      </w:r>
      <w:r w:rsidRPr="003D60D5">
        <w:rPr>
          <w:spacing w:val="7"/>
          <w:sz w:val="19"/>
          <w:szCs w:val="19"/>
        </w:rPr>
        <w:t>X</w:t>
      </w:r>
      <w:r w:rsidRPr="003D60D5">
        <w:rPr>
          <w:spacing w:val="10"/>
          <w:sz w:val="19"/>
          <w:szCs w:val="19"/>
        </w:rPr>
        <w:t>P</w:t>
      </w:r>
      <w:r w:rsidRPr="003D60D5">
        <w:rPr>
          <w:spacing w:val="6"/>
          <w:sz w:val="19"/>
          <w:szCs w:val="19"/>
        </w:rPr>
        <w:t>E</w:t>
      </w:r>
      <w:r w:rsidRPr="003D60D5">
        <w:rPr>
          <w:spacing w:val="10"/>
          <w:sz w:val="19"/>
          <w:szCs w:val="19"/>
        </w:rPr>
        <w:t>R</w:t>
      </w:r>
      <w:r w:rsidRPr="003D60D5">
        <w:rPr>
          <w:spacing w:val="6"/>
          <w:sz w:val="19"/>
          <w:szCs w:val="19"/>
        </w:rPr>
        <w:t>I</w:t>
      </w:r>
      <w:r w:rsidRPr="003D60D5">
        <w:rPr>
          <w:spacing w:val="9"/>
          <w:sz w:val="19"/>
          <w:szCs w:val="19"/>
        </w:rPr>
        <w:t>E</w:t>
      </w:r>
      <w:r w:rsidRPr="003D60D5">
        <w:rPr>
          <w:spacing w:val="7"/>
          <w:sz w:val="19"/>
          <w:szCs w:val="19"/>
        </w:rPr>
        <w:t>N</w:t>
      </w:r>
      <w:r w:rsidRPr="003D60D5">
        <w:rPr>
          <w:spacing w:val="8"/>
          <w:sz w:val="19"/>
          <w:szCs w:val="19"/>
        </w:rPr>
        <w:t>C</w:t>
      </w:r>
      <w:r w:rsidRPr="003D60D5">
        <w:rPr>
          <w:sz w:val="19"/>
          <w:szCs w:val="19"/>
        </w:rPr>
        <w:t>E</w:t>
      </w:r>
    </w:p>
    <w:p w14:paraId="4C000A51" w14:textId="77777777" w:rsidR="001D6973" w:rsidRPr="003D60D5" w:rsidRDefault="001D6973">
      <w:pPr>
        <w:spacing w:before="1" w:line="100" w:lineRule="exact"/>
        <w:rPr>
          <w:sz w:val="10"/>
          <w:szCs w:val="10"/>
        </w:rPr>
      </w:pPr>
    </w:p>
    <w:p w14:paraId="3898AC27" w14:textId="77777777" w:rsidR="001D6973" w:rsidRPr="003D60D5" w:rsidRDefault="001D6973">
      <w:pPr>
        <w:spacing w:line="200" w:lineRule="exact"/>
      </w:pPr>
    </w:p>
    <w:p w14:paraId="54112F21" w14:textId="77777777" w:rsidR="001D6973" w:rsidRPr="003D60D5" w:rsidRDefault="003D60D5">
      <w:pPr>
        <w:rPr>
          <w:sz w:val="19"/>
          <w:szCs w:val="19"/>
        </w:rPr>
      </w:pPr>
      <w:r w:rsidRPr="003D60D5">
        <w:rPr>
          <w:b/>
          <w:i/>
          <w:sz w:val="19"/>
          <w:szCs w:val="19"/>
        </w:rPr>
        <w:t>S</w:t>
      </w:r>
      <w:r w:rsidRPr="003D60D5">
        <w:rPr>
          <w:b/>
          <w:i/>
          <w:spacing w:val="6"/>
          <w:sz w:val="19"/>
          <w:szCs w:val="19"/>
        </w:rPr>
        <w:t>m</w:t>
      </w:r>
      <w:r w:rsidRPr="003D60D5">
        <w:rPr>
          <w:b/>
          <w:i/>
          <w:spacing w:val="2"/>
          <w:sz w:val="19"/>
          <w:szCs w:val="19"/>
        </w:rPr>
        <w:t>it</w:t>
      </w:r>
      <w:r w:rsidRPr="003D60D5">
        <w:rPr>
          <w:b/>
          <w:i/>
          <w:sz w:val="19"/>
          <w:szCs w:val="19"/>
        </w:rPr>
        <w:t>hs</w:t>
      </w:r>
      <w:r w:rsidRPr="003D60D5">
        <w:rPr>
          <w:b/>
          <w:i/>
          <w:spacing w:val="2"/>
          <w:sz w:val="19"/>
          <w:szCs w:val="19"/>
        </w:rPr>
        <w:t xml:space="preserve"> </w:t>
      </w:r>
      <w:r w:rsidRPr="003D60D5">
        <w:rPr>
          <w:b/>
          <w:i/>
          <w:spacing w:val="3"/>
          <w:sz w:val="19"/>
          <w:szCs w:val="19"/>
        </w:rPr>
        <w:t>I</w:t>
      </w:r>
      <w:r w:rsidRPr="003D60D5">
        <w:rPr>
          <w:b/>
          <w:i/>
          <w:sz w:val="19"/>
          <w:szCs w:val="19"/>
        </w:rPr>
        <w:t>T</w:t>
      </w:r>
      <w:r w:rsidRPr="003D60D5">
        <w:rPr>
          <w:b/>
          <w:i/>
          <w:spacing w:val="2"/>
          <w:sz w:val="19"/>
          <w:szCs w:val="19"/>
        </w:rPr>
        <w:t xml:space="preserve"> </w:t>
      </w:r>
      <w:r w:rsidRPr="003D60D5">
        <w:rPr>
          <w:b/>
          <w:i/>
          <w:sz w:val="19"/>
          <w:szCs w:val="19"/>
        </w:rPr>
        <w:t>–</w:t>
      </w:r>
      <w:r w:rsidRPr="003D60D5">
        <w:rPr>
          <w:b/>
          <w:i/>
          <w:spacing w:val="3"/>
          <w:sz w:val="19"/>
          <w:szCs w:val="19"/>
        </w:rPr>
        <w:t xml:space="preserve"> B</w:t>
      </w:r>
      <w:r w:rsidRPr="003D60D5">
        <w:rPr>
          <w:b/>
          <w:i/>
          <w:spacing w:val="2"/>
          <w:sz w:val="19"/>
          <w:szCs w:val="19"/>
        </w:rPr>
        <w:t>i</w:t>
      </w:r>
      <w:r w:rsidRPr="003D60D5">
        <w:rPr>
          <w:b/>
          <w:i/>
          <w:sz w:val="19"/>
          <w:szCs w:val="19"/>
        </w:rPr>
        <w:t>r</w:t>
      </w:r>
      <w:r w:rsidRPr="003D60D5">
        <w:rPr>
          <w:b/>
          <w:i/>
          <w:spacing w:val="3"/>
          <w:sz w:val="19"/>
          <w:szCs w:val="19"/>
        </w:rPr>
        <w:t>m</w:t>
      </w:r>
      <w:r w:rsidRPr="003D60D5">
        <w:rPr>
          <w:b/>
          <w:i/>
          <w:spacing w:val="2"/>
          <w:sz w:val="19"/>
          <w:szCs w:val="19"/>
        </w:rPr>
        <w:t>i</w:t>
      </w:r>
      <w:r w:rsidRPr="003D60D5">
        <w:rPr>
          <w:b/>
          <w:i/>
          <w:sz w:val="19"/>
          <w:szCs w:val="19"/>
        </w:rPr>
        <w:t>n</w:t>
      </w:r>
      <w:r w:rsidRPr="003D60D5">
        <w:rPr>
          <w:b/>
          <w:i/>
          <w:spacing w:val="4"/>
          <w:sz w:val="19"/>
          <w:szCs w:val="19"/>
        </w:rPr>
        <w:t>g</w:t>
      </w:r>
      <w:r w:rsidRPr="003D60D5">
        <w:rPr>
          <w:b/>
          <w:i/>
          <w:spacing w:val="2"/>
          <w:sz w:val="19"/>
          <w:szCs w:val="19"/>
        </w:rPr>
        <w:t>h</w:t>
      </w:r>
      <w:r w:rsidRPr="003D60D5">
        <w:rPr>
          <w:b/>
          <w:i/>
          <w:spacing w:val="1"/>
          <w:sz w:val="19"/>
          <w:szCs w:val="19"/>
        </w:rPr>
        <w:t>a</w:t>
      </w:r>
      <w:r w:rsidRPr="003D60D5">
        <w:rPr>
          <w:b/>
          <w:i/>
          <w:sz w:val="19"/>
          <w:szCs w:val="19"/>
        </w:rPr>
        <w:t>m</w:t>
      </w:r>
    </w:p>
    <w:p w14:paraId="3249F276" w14:textId="77777777" w:rsidR="001D6973" w:rsidRPr="003D60D5" w:rsidRDefault="003D60D5">
      <w:pPr>
        <w:spacing w:before="43"/>
        <w:rPr>
          <w:sz w:val="19"/>
          <w:szCs w:val="19"/>
        </w:rPr>
      </w:pPr>
      <w:r w:rsidRPr="003D60D5">
        <w:rPr>
          <w:spacing w:val="2"/>
          <w:sz w:val="19"/>
          <w:szCs w:val="19"/>
        </w:rPr>
        <w:t>ASS</w:t>
      </w:r>
      <w:r w:rsidRPr="003D60D5">
        <w:rPr>
          <w:spacing w:val="-1"/>
          <w:sz w:val="19"/>
          <w:szCs w:val="19"/>
        </w:rPr>
        <w:t>I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-15"/>
          <w:sz w:val="19"/>
          <w:szCs w:val="19"/>
        </w:rPr>
        <w:t>T</w:t>
      </w:r>
      <w:r w:rsidRPr="003D60D5">
        <w:rPr>
          <w:spacing w:val="2"/>
          <w:sz w:val="19"/>
          <w:szCs w:val="19"/>
        </w:rPr>
        <w:t>AN</w:t>
      </w:r>
      <w:r w:rsidRPr="003D60D5">
        <w:rPr>
          <w:sz w:val="19"/>
          <w:szCs w:val="19"/>
        </w:rPr>
        <w:t>T</w:t>
      </w:r>
      <w:r w:rsidRPr="003D60D5">
        <w:rPr>
          <w:spacing w:val="-10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P</w:t>
      </w:r>
      <w:r w:rsidRPr="003D60D5">
        <w:rPr>
          <w:spacing w:val="3"/>
          <w:sz w:val="19"/>
          <w:szCs w:val="19"/>
        </w:rPr>
        <w:t>R</w:t>
      </w:r>
      <w:r w:rsidRPr="003D60D5">
        <w:rPr>
          <w:spacing w:val="2"/>
          <w:sz w:val="19"/>
          <w:szCs w:val="19"/>
        </w:rPr>
        <w:t>O</w:t>
      </w:r>
      <w:r w:rsidRPr="003D60D5">
        <w:rPr>
          <w:spacing w:val="3"/>
          <w:sz w:val="19"/>
          <w:szCs w:val="19"/>
        </w:rPr>
        <w:t>J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C</w:t>
      </w:r>
      <w:r w:rsidRPr="003D60D5">
        <w:rPr>
          <w:sz w:val="19"/>
          <w:szCs w:val="19"/>
        </w:rPr>
        <w:t>T</w:t>
      </w:r>
      <w:r w:rsidRPr="003D60D5">
        <w:rPr>
          <w:spacing w:val="-8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MA</w:t>
      </w:r>
      <w:r w:rsidRPr="003D60D5">
        <w:rPr>
          <w:spacing w:val="5"/>
          <w:sz w:val="19"/>
          <w:szCs w:val="19"/>
        </w:rPr>
        <w:t>N</w:t>
      </w:r>
      <w:r w:rsidRPr="003D60D5">
        <w:rPr>
          <w:spacing w:val="2"/>
          <w:sz w:val="19"/>
          <w:szCs w:val="19"/>
        </w:rPr>
        <w:t>AGE</w:t>
      </w:r>
      <w:r w:rsidRPr="003D60D5">
        <w:rPr>
          <w:sz w:val="19"/>
          <w:szCs w:val="19"/>
        </w:rPr>
        <w:t xml:space="preserve">R         </w:t>
      </w:r>
      <w:r w:rsidRPr="003D60D5">
        <w:rPr>
          <w:spacing w:val="20"/>
          <w:sz w:val="19"/>
          <w:szCs w:val="19"/>
        </w:rPr>
        <w:t xml:space="preserve"> </w:t>
      </w:r>
      <w:r w:rsidRPr="003D60D5">
        <w:rPr>
          <w:sz w:val="19"/>
          <w:szCs w:val="19"/>
        </w:rPr>
        <w:t>J</w:t>
      </w:r>
      <w:r w:rsidRPr="003D60D5">
        <w:rPr>
          <w:spacing w:val="3"/>
          <w:sz w:val="19"/>
          <w:szCs w:val="19"/>
        </w:rPr>
        <w:t>u</w:t>
      </w:r>
      <w:r w:rsidRPr="003D60D5">
        <w:rPr>
          <w:sz w:val="19"/>
          <w:szCs w:val="19"/>
        </w:rPr>
        <w:t>n</w:t>
      </w:r>
      <w:r w:rsidRPr="003D60D5">
        <w:rPr>
          <w:spacing w:val="2"/>
          <w:sz w:val="19"/>
          <w:szCs w:val="19"/>
        </w:rPr>
        <w:t xml:space="preserve"> </w:t>
      </w:r>
      <w:r w:rsidRPr="003D60D5">
        <w:rPr>
          <w:spacing w:val="1"/>
          <w:sz w:val="19"/>
          <w:szCs w:val="19"/>
        </w:rPr>
        <w:t>2</w:t>
      </w:r>
      <w:r w:rsidRPr="003D60D5">
        <w:rPr>
          <w:spacing w:val="4"/>
          <w:sz w:val="19"/>
          <w:szCs w:val="19"/>
        </w:rPr>
        <w:t>0</w:t>
      </w:r>
      <w:r w:rsidRPr="003D60D5">
        <w:rPr>
          <w:spacing w:val="1"/>
          <w:sz w:val="19"/>
          <w:szCs w:val="19"/>
        </w:rPr>
        <w:t>1</w:t>
      </w:r>
      <w:r w:rsidRPr="003D60D5">
        <w:rPr>
          <w:sz w:val="19"/>
          <w:szCs w:val="19"/>
        </w:rPr>
        <w:t>3 –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Pre</w:t>
      </w:r>
      <w:r w:rsidRPr="003D60D5">
        <w:rPr>
          <w:spacing w:val="3"/>
          <w:sz w:val="19"/>
          <w:szCs w:val="19"/>
        </w:rPr>
        <w:t>s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t</w:t>
      </w:r>
    </w:p>
    <w:p w14:paraId="59E75ACE" w14:textId="77777777" w:rsidR="001D6973" w:rsidRPr="003D60D5" w:rsidRDefault="003D60D5">
      <w:pPr>
        <w:spacing w:before="40" w:line="284" w:lineRule="auto"/>
        <w:ind w:right="730"/>
        <w:rPr>
          <w:sz w:val="19"/>
          <w:szCs w:val="19"/>
        </w:rPr>
      </w:pPr>
      <w:r w:rsidRPr="003D60D5">
        <w:rPr>
          <w:spacing w:val="1"/>
          <w:sz w:val="19"/>
          <w:szCs w:val="19"/>
        </w:rPr>
        <w:t>R</w:t>
      </w:r>
      <w:r w:rsidRPr="003D60D5">
        <w:rPr>
          <w:sz w:val="19"/>
          <w:szCs w:val="19"/>
        </w:rPr>
        <w:t>es</w:t>
      </w:r>
      <w:r w:rsidRPr="003D60D5">
        <w:rPr>
          <w:spacing w:val="2"/>
          <w:sz w:val="19"/>
          <w:szCs w:val="19"/>
        </w:rPr>
        <w:t>p</w:t>
      </w:r>
      <w:r w:rsidRPr="003D60D5">
        <w:rPr>
          <w:spacing w:val="1"/>
          <w:sz w:val="19"/>
          <w:szCs w:val="19"/>
        </w:rPr>
        <w:t>o</w:t>
      </w:r>
      <w:r w:rsidRPr="003D60D5">
        <w:rPr>
          <w:spacing w:val="-1"/>
          <w:sz w:val="19"/>
          <w:szCs w:val="19"/>
        </w:rPr>
        <w:t>n</w:t>
      </w:r>
      <w:r w:rsidRPr="003D60D5">
        <w:rPr>
          <w:sz w:val="19"/>
          <w:szCs w:val="19"/>
        </w:rPr>
        <w:t>si</w:t>
      </w:r>
      <w:r w:rsidRPr="003D60D5">
        <w:rPr>
          <w:spacing w:val="1"/>
          <w:sz w:val="19"/>
          <w:szCs w:val="19"/>
        </w:rPr>
        <w:t>b</w:t>
      </w:r>
      <w:r w:rsidRPr="003D60D5">
        <w:rPr>
          <w:sz w:val="19"/>
          <w:szCs w:val="19"/>
        </w:rPr>
        <w:t>le</w:t>
      </w:r>
      <w:r w:rsidRPr="003D60D5">
        <w:rPr>
          <w:spacing w:val="-10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f</w:t>
      </w:r>
      <w:r w:rsidRPr="003D60D5">
        <w:rPr>
          <w:spacing w:val="1"/>
          <w:sz w:val="19"/>
          <w:szCs w:val="19"/>
        </w:rPr>
        <w:t>o</w:t>
      </w:r>
      <w:r w:rsidRPr="003D60D5">
        <w:rPr>
          <w:sz w:val="19"/>
          <w:szCs w:val="19"/>
        </w:rPr>
        <w:t>r</w:t>
      </w:r>
      <w:r w:rsidRPr="003D60D5">
        <w:rPr>
          <w:spacing w:val="-2"/>
          <w:sz w:val="19"/>
          <w:szCs w:val="19"/>
        </w:rPr>
        <w:t xml:space="preserve"> s</w:t>
      </w:r>
      <w:r w:rsidRPr="003D60D5">
        <w:rPr>
          <w:spacing w:val="1"/>
          <w:sz w:val="19"/>
          <w:szCs w:val="19"/>
        </w:rPr>
        <w:t>up</w:t>
      </w:r>
      <w:r w:rsidRPr="003D60D5">
        <w:rPr>
          <w:spacing w:val="-1"/>
          <w:sz w:val="19"/>
          <w:szCs w:val="19"/>
        </w:rPr>
        <w:t>p</w:t>
      </w:r>
      <w:r w:rsidRPr="003D60D5">
        <w:rPr>
          <w:spacing w:val="1"/>
          <w:sz w:val="19"/>
          <w:szCs w:val="19"/>
        </w:rPr>
        <w:t>o</w:t>
      </w:r>
      <w:r w:rsidRPr="003D60D5">
        <w:rPr>
          <w:spacing w:val="-1"/>
          <w:sz w:val="19"/>
          <w:szCs w:val="19"/>
        </w:rPr>
        <w:t>r</w:t>
      </w:r>
      <w:r w:rsidRPr="003D60D5">
        <w:rPr>
          <w:sz w:val="19"/>
          <w:szCs w:val="19"/>
        </w:rPr>
        <w:t>ti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g</w:t>
      </w:r>
      <w:r w:rsidRPr="003D60D5">
        <w:rPr>
          <w:spacing w:val="-9"/>
          <w:sz w:val="19"/>
          <w:szCs w:val="19"/>
        </w:rPr>
        <w:t xml:space="preserve"> </w:t>
      </w:r>
      <w:r w:rsidRPr="003D60D5">
        <w:rPr>
          <w:sz w:val="19"/>
          <w:szCs w:val="19"/>
        </w:rPr>
        <w:t>t</w:t>
      </w:r>
      <w:r w:rsidRPr="003D60D5">
        <w:rPr>
          <w:spacing w:val="1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-3"/>
          <w:sz w:val="19"/>
          <w:szCs w:val="19"/>
        </w:rPr>
        <w:t xml:space="preserve"> </w:t>
      </w:r>
      <w:r w:rsidRPr="003D60D5">
        <w:rPr>
          <w:spacing w:val="-1"/>
          <w:sz w:val="19"/>
          <w:szCs w:val="19"/>
        </w:rPr>
        <w:t>m</w:t>
      </w:r>
      <w:r w:rsidRPr="003D60D5">
        <w:rPr>
          <w:sz w:val="19"/>
          <w:szCs w:val="19"/>
        </w:rPr>
        <w:t>ain</w:t>
      </w:r>
      <w:r w:rsidRPr="003D60D5">
        <w:rPr>
          <w:spacing w:val="-3"/>
          <w:sz w:val="19"/>
          <w:szCs w:val="19"/>
        </w:rPr>
        <w:t xml:space="preserve"> </w:t>
      </w:r>
      <w:r w:rsidRPr="003D60D5">
        <w:rPr>
          <w:spacing w:val="1"/>
          <w:sz w:val="19"/>
          <w:szCs w:val="19"/>
        </w:rPr>
        <w:t>p</w:t>
      </w:r>
      <w:r w:rsidRPr="003D60D5">
        <w:rPr>
          <w:spacing w:val="-1"/>
          <w:sz w:val="19"/>
          <w:szCs w:val="19"/>
        </w:rPr>
        <w:t>r</w:t>
      </w:r>
      <w:r w:rsidRPr="003D60D5">
        <w:rPr>
          <w:spacing w:val="1"/>
          <w:sz w:val="19"/>
          <w:szCs w:val="19"/>
        </w:rPr>
        <w:t>o</w:t>
      </w:r>
      <w:r w:rsidRPr="003D60D5">
        <w:rPr>
          <w:spacing w:val="2"/>
          <w:sz w:val="19"/>
          <w:szCs w:val="19"/>
        </w:rPr>
        <w:t>j</w:t>
      </w:r>
      <w:r w:rsidRPr="003D60D5">
        <w:rPr>
          <w:sz w:val="19"/>
          <w:szCs w:val="19"/>
        </w:rPr>
        <w:t>ect</w:t>
      </w:r>
      <w:r w:rsidRPr="003D60D5">
        <w:rPr>
          <w:spacing w:val="-3"/>
          <w:sz w:val="19"/>
          <w:szCs w:val="19"/>
        </w:rPr>
        <w:t xml:space="preserve"> </w:t>
      </w:r>
      <w:r w:rsidRPr="003D60D5">
        <w:rPr>
          <w:sz w:val="19"/>
          <w:szCs w:val="19"/>
        </w:rPr>
        <w:t>team</w:t>
      </w:r>
      <w:r w:rsidRPr="003D60D5">
        <w:rPr>
          <w:spacing w:val="-5"/>
          <w:sz w:val="19"/>
          <w:szCs w:val="19"/>
        </w:rPr>
        <w:t xml:space="preserve"> </w:t>
      </w:r>
      <w:r w:rsidRPr="003D60D5">
        <w:rPr>
          <w:sz w:val="19"/>
          <w:szCs w:val="19"/>
        </w:rPr>
        <w:t>c</w:t>
      </w:r>
      <w:r w:rsidRPr="003D60D5">
        <w:rPr>
          <w:spacing w:val="1"/>
          <w:sz w:val="19"/>
          <w:szCs w:val="19"/>
        </w:rPr>
        <w:t>o</w:t>
      </w:r>
      <w:r w:rsidRPr="003D60D5">
        <w:rPr>
          <w:spacing w:val="-1"/>
          <w:sz w:val="19"/>
          <w:szCs w:val="19"/>
        </w:rPr>
        <w:t>n</w:t>
      </w:r>
      <w:r w:rsidRPr="003D60D5">
        <w:rPr>
          <w:sz w:val="19"/>
          <w:szCs w:val="19"/>
        </w:rPr>
        <w:t>si</w:t>
      </w:r>
      <w:r w:rsidRPr="003D60D5">
        <w:rPr>
          <w:spacing w:val="1"/>
          <w:sz w:val="19"/>
          <w:szCs w:val="19"/>
        </w:rPr>
        <w:t>s</w:t>
      </w:r>
      <w:r w:rsidRPr="003D60D5">
        <w:rPr>
          <w:sz w:val="19"/>
          <w:szCs w:val="19"/>
        </w:rPr>
        <w:t>ti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g</w:t>
      </w:r>
      <w:r w:rsidRPr="003D60D5">
        <w:rPr>
          <w:spacing w:val="-9"/>
          <w:sz w:val="19"/>
          <w:szCs w:val="19"/>
        </w:rPr>
        <w:t xml:space="preserve"> </w:t>
      </w:r>
      <w:r w:rsidRPr="003D60D5">
        <w:rPr>
          <w:spacing w:val="-1"/>
          <w:sz w:val="19"/>
          <w:szCs w:val="19"/>
        </w:rPr>
        <w:t>o</w:t>
      </w:r>
      <w:r w:rsidRPr="003D60D5">
        <w:rPr>
          <w:sz w:val="19"/>
          <w:szCs w:val="19"/>
        </w:rPr>
        <w:t>f</w:t>
      </w:r>
      <w:r w:rsidRPr="003D60D5">
        <w:rPr>
          <w:spacing w:val="-2"/>
          <w:sz w:val="19"/>
          <w:szCs w:val="19"/>
        </w:rPr>
        <w:t xml:space="preserve"> </w:t>
      </w:r>
      <w:r w:rsidRPr="003D60D5">
        <w:rPr>
          <w:spacing w:val="-1"/>
          <w:sz w:val="19"/>
          <w:szCs w:val="19"/>
        </w:rPr>
        <w:t>v</w:t>
      </w:r>
      <w:r w:rsidRPr="003D60D5">
        <w:rPr>
          <w:sz w:val="19"/>
          <w:szCs w:val="19"/>
        </w:rPr>
        <w:t>a</w:t>
      </w:r>
      <w:r w:rsidRPr="003D60D5">
        <w:rPr>
          <w:spacing w:val="-1"/>
          <w:sz w:val="19"/>
          <w:szCs w:val="19"/>
        </w:rPr>
        <w:t>r</w:t>
      </w:r>
      <w:r w:rsidRPr="003D60D5">
        <w:rPr>
          <w:sz w:val="19"/>
          <w:szCs w:val="19"/>
        </w:rPr>
        <w:t>i</w:t>
      </w:r>
      <w:r w:rsidRPr="003D60D5">
        <w:rPr>
          <w:spacing w:val="1"/>
          <w:sz w:val="19"/>
          <w:szCs w:val="19"/>
        </w:rPr>
        <w:t>ou</w:t>
      </w:r>
      <w:r w:rsidRPr="003D60D5">
        <w:rPr>
          <w:sz w:val="19"/>
          <w:szCs w:val="19"/>
        </w:rPr>
        <w:t>s</w:t>
      </w:r>
      <w:r w:rsidRPr="003D60D5">
        <w:rPr>
          <w:spacing w:val="-5"/>
          <w:sz w:val="19"/>
          <w:szCs w:val="19"/>
        </w:rPr>
        <w:t xml:space="preserve"> </w:t>
      </w:r>
      <w:r w:rsidRPr="003D60D5">
        <w:rPr>
          <w:spacing w:val="1"/>
          <w:sz w:val="19"/>
          <w:szCs w:val="19"/>
        </w:rPr>
        <w:t>p</w:t>
      </w:r>
      <w:r w:rsidRPr="003D60D5">
        <w:rPr>
          <w:spacing w:val="-1"/>
          <w:sz w:val="19"/>
          <w:szCs w:val="19"/>
        </w:rPr>
        <w:t>r</w:t>
      </w:r>
      <w:r w:rsidRPr="003D60D5">
        <w:rPr>
          <w:spacing w:val="1"/>
          <w:sz w:val="19"/>
          <w:szCs w:val="19"/>
        </w:rPr>
        <w:t>o</w:t>
      </w:r>
      <w:r w:rsidRPr="003D60D5">
        <w:rPr>
          <w:spacing w:val="-1"/>
          <w:sz w:val="19"/>
          <w:szCs w:val="19"/>
        </w:rPr>
        <w:t>gr</w:t>
      </w:r>
      <w:r w:rsidRPr="003D60D5">
        <w:rPr>
          <w:sz w:val="19"/>
          <w:szCs w:val="19"/>
        </w:rPr>
        <w:t>a</w:t>
      </w:r>
      <w:r w:rsidRPr="003D60D5">
        <w:rPr>
          <w:spacing w:val="1"/>
          <w:sz w:val="19"/>
          <w:szCs w:val="19"/>
        </w:rPr>
        <w:t>m</w:t>
      </w:r>
      <w:r w:rsidRPr="003D60D5">
        <w:rPr>
          <w:spacing w:val="-1"/>
          <w:sz w:val="19"/>
          <w:szCs w:val="19"/>
        </w:rPr>
        <w:t>m</w:t>
      </w:r>
      <w:r w:rsidRPr="003D60D5">
        <w:rPr>
          <w:sz w:val="19"/>
          <w:szCs w:val="19"/>
        </w:rPr>
        <w:t xml:space="preserve">e </w:t>
      </w:r>
      <w:r w:rsidRPr="003D60D5">
        <w:rPr>
          <w:spacing w:val="-1"/>
          <w:sz w:val="19"/>
          <w:szCs w:val="19"/>
        </w:rPr>
        <w:t>m</w:t>
      </w:r>
      <w:r w:rsidRPr="003D60D5">
        <w:rPr>
          <w:sz w:val="19"/>
          <w:szCs w:val="19"/>
        </w:rPr>
        <w:t>a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a</w:t>
      </w:r>
      <w:r w:rsidRPr="003D60D5">
        <w:rPr>
          <w:spacing w:val="-1"/>
          <w:sz w:val="19"/>
          <w:szCs w:val="19"/>
        </w:rPr>
        <w:t>g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-1"/>
          <w:sz w:val="19"/>
          <w:szCs w:val="19"/>
        </w:rPr>
        <w:t>r</w:t>
      </w:r>
      <w:r w:rsidRPr="003D60D5">
        <w:rPr>
          <w:sz w:val="19"/>
          <w:szCs w:val="19"/>
        </w:rPr>
        <w:t>s</w:t>
      </w:r>
      <w:r w:rsidRPr="003D60D5">
        <w:rPr>
          <w:spacing w:val="-5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-2"/>
          <w:sz w:val="19"/>
          <w:szCs w:val="19"/>
        </w:rPr>
        <w:t xml:space="preserve"> </w:t>
      </w:r>
      <w:r w:rsidRPr="003D60D5">
        <w:rPr>
          <w:spacing w:val="-1"/>
          <w:sz w:val="19"/>
          <w:szCs w:val="19"/>
        </w:rPr>
        <w:t>f</w:t>
      </w:r>
      <w:r w:rsidRPr="003D60D5">
        <w:rPr>
          <w:spacing w:val="1"/>
          <w:sz w:val="19"/>
          <w:szCs w:val="19"/>
        </w:rPr>
        <w:t>o</w:t>
      </w:r>
      <w:r w:rsidRPr="003D60D5">
        <w:rPr>
          <w:sz w:val="19"/>
          <w:szCs w:val="19"/>
        </w:rPr>
        <w:t>r</w:t>
      </w:r>
      <w:r w:rsidRPr="003D60D5">
        <w:rPr>
          <w:spacing w:val="-2"/>
          <w:sz w:val="19"/>
          <w:szCs w:val="19"/>
        </w:rPr>
        <w:t xml:space="preserve"> </w:t>
      </w:r>
      <w:r w:rsidRPr="003D60D5">
        <w:rPr>
          <w:sz w:val="19"/>
          <w:szCs w:val="19"/>
        </w:rPr>
        <w:t>liai</w:t>
      </w:r>
      <w:r w:rsidRPr="003D60D5">
        <w:rPr>
          <w:spacing w:val="1"/>
          <w:sz w:val="19"/>
          <w:szCs w:val="19"/>
        </w:rPr>
        <w:t>s</w:t>
      </w:r>
      <w:r w:rsidRPr="003D60D5">
        <w:rPr>
          <w:sz w:val="19"/>
          <w:szCs w:val="19"/>
        </w:rPr>
        <w:t>i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g</w:t>
      </w:r>
      <w:r w:rsidRPr="003D60D5">
        <w:rPr>
          <w:spacing w:val="-3"/>
          <w:sz w:val="19"/>
          <w:szCs w:val="19"/>
        </w:rPr>
        <w:t xml:space="preserve"> </w:t>
      </w:r>
      <w:r w:rsidRPr="003D60D5">
        <w:rPr>
          <w:sz w:val="19"/>
          <w:szCs w:val="19"/>
        </w:rPr>
        <w:t>with</w:t>
      </w:r>
      <w:r w:rsidRPr="003D60D5">
        <w:rPr>
          <w:spacing w:val="-2"/>
          <w:sz w:val="19"/>
          <w:szCs w:val="19"/>
        </w:rPr>
        <w:t xml:space="preserve"> s</w:t>
      </w:r>
      <w:r w:rsidRPr="003D60D5">
        <w:rPr>
          <w:sz w:val="19"/>
          <w:szCs w:val="19"/>
        </w:rPr>
        <w:t>e</w:t>
      </w:r>
      <w:r w:rsidRPr="003D60D5">
        <w:rPr>
          <w:spacing w:val="1"/>
          <w:sz w:val="19"/>
          <w:szCs w:val="19"/>
        </w:rPr>
        <w:t>n</w:t>
      </w:r>
      <w:r w:rsidRPr="003D60D5">
        <w:rPr>
          <w:sz w:val="19"/>
          <w:szCs w:val="19"/>
        </w:rPr>
        <w:t>i</w:t>
      </w:r>
      <w:r w:rsidRPr="003D60D5">
        <w:rPr>
          <w:spacing w:val="1"/>
          <w:sz w:val="19"/>
          <w:szCs w:val="19"/>
        </w:rPr>
        <w:t>o</w:t>
      </w:r>
      <w:r w:rsidRPr="003D60D5">
        <w:rPr>
          <w:sz w:val="19"/>
          <w:szCs w:val="19"/>
        </w:rPr>
        <w:t>r</w:t>
      </w:r>
      <w:r w:rsidRPr="003D60D5">
        <w:rPr>
          <w:spacing w:val="-5"/>
          <w:sz w:val="19"/>
          <w:szCs w:val="19"/>
        </w:rPr>
        <w:t xml:space="preserve"> </w:t>
      </w:r>
      <w:r w:rsidRPr="003D60D5">
        <w:rPr>
          <w:sz w:val="19"/>
          <w:szCs w:val="19"/>
        </w:rPr>
        <w:t>lea</w:t>
      </w:r>
      <w:r w:rsidRPr="003D60D5">
        <w:rPr>
          <w:spacing w:val="1"/>
          <w:sz w:val="19"/>
          <w:szCs w:val="19"/>
        </w:rPr>
        <w:t>d</w:t>
      </w:r>
      <w:r w:rsidRPr="003D60D5">
        <w:rPr>
          <w:sz w:val="19"/>
          <w:szCs w:val="19"/>
        </w:rPr>
        <w:t>e</w:t>
      </w:r>
      <w:r w:rsidRPr="003D60D5">
        <w:rPr>
          <w:spacing w:val="-1"/>
          <w:sz w:val="19"/>
          <w:szCs w:val="19"/>
        </w:rPr>
        <w:t>r</w:t>
      </w:r>
      <w:r w:rsidRPr="003D60D5">
        <w:rPr>
          <w:sz w:val="19"/>
          <w:szCs w:val="19"/>
        </w:rPr>
        <w:t>s</w:t>
      </w:r>
      <w:r w:rsidRPr="003D60D5">
        <w:rPr>
          <w:spacing w:val="-4"/>
          <w:sz w:val="19"/>
          <w:szCs w:val="19"/>
        </w:rPr>
        <w:t xml:space="preserve"> </w:t>
      </w:r>
      <w:r w:rsidRPr="003D60D5">
        <w:rPr>
          <w:sz w:val="19"/>
          <w:szCs w:val="19"/>
        </w:rPr>
        <w:t>ac</w:t>
      </w:r>
      <w:r w:rsidRPr="003D60D5">
        <w:rPr>
          <w:spacing w:val="-1"/>
          <w:sz w:val="19"/>
          <w:szCs w:val="19"/>
        </w:rPr>
        <w:t>r</w:t>
      </w:r>
      <w:r w:rsidRPr="003D60D5">
        <w:rPr>
          <w:spacing w:val="1"/>
          <w:sz w:val="19"/>
          <w:szCs w:val="19"/>
        </w:rPr>
        <w:t>o</w:t>
      </w:r>
      <w:r w:rsidRPr="003D60D5">
        <w:rPr>
          <w:sz w:val="19"/>
          <w:szCs w:val="19"/>
        </w:rPr>
        <w:t>ss</w:t>
      </w:r>
      <w:r w:rsidRPr="003D60D5">
        <w:rPr>
          <w:spacing w:val="-4"/>
          <w:sz w:val="19"/>
          <w:szCs w:val="19"/>
        </w:rPr>
        <w:t xml:space="preserve"> </w:t>
      </w:r>
      <w:r w:rsidRPr="003D60D5">
        <w:rPr>
          <w:sz w:val="19"/>
          <w:szCs w:val="19"/>
        </w:rPr>
        <w:t>t</w:t>
      </w:r>
      <w:r w:rsidRPr="003D60D5">
        <w:rPr>
          <w:spacing w:val="1"/>
          <w:sz w:val="19"/>
          <w:szCs w:val="19"/>
        </w:rPr>
        <w:t>h</w:t>
      </w:r>
      <w:r w:rsidRPr="003D60D5">
        <w:rPr>
          <w:sz w:val="19"/>
          <w:szCs w:val="19"/>
        </w:rPr>
        <w:t>e</w:t>
      </w:r>
      <w:r w:rsidRPr="003D60D5">
        <w:rPr>
          <w:spacing w:val="-3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f</w:t>
      </w:r>
      <w:r w:rsidRPr="003D60D5">
        <w:rPr>
          <w:sz w:val="19"/>
          <w:szCs w:val="19"/>
        </w:rPr>
        <w:t>i</w:t>
      </w:r>
      <w:r w:rsidRPr="003D60D5">
        <w:rPr>
          <w:spacing w:val="6"/>
          <w:sz w:val="19"/>
          <w:szCs w:val="19"/>
        </w:rPr>
        <w:t>r</w:t>
      </w:r>
      <w:r w:rsidRPr="003D60D5">
        <w:rPr>
          <w:sz w:val="19"/>
          <w:szCs w:val="19"/>
        </w:rPr>
        <w:t>m</w:t>
      </w:r>
      <w:r w:rsidRPr="003D60D5">
        <w:rPr>
          <w:spacing w:val="-4"/>
          <w:sz w:val="19"/>
          <w:szCs w:val="19"/>
        </w:rPr>
        <w:t xml:space="preserve"> </w:t>
      </w:r>
      <w:r w:rsidRPr="003D60D5">
        <w:rPr>
          <w:spacing w:val="-1"/>
          <w:sz w:val="19"/>
          <w:szCs w:val="19"/>
        </w:rPr>
        <w:t>g</w:t>
      </w:r>
      <w:r w:rsidRPr="003D60D5">
        <w:rPr>
          <w:sz w:val="19"/>
          <w:szCs w:val="19"/>
        </w:rPr>
        <w:t>l</w:t>
      </w:r>
      <w:r w:rsidRPr="003D60D5">
        <w:rPr>
          <w:spacing w:val="1"/>
          <w:sz w:val="19"/>
          <w:szCs w:val="19"/>
        </w:rPr>
        <w:t>ob</w:t>
      </w:r>
      <w:r w:rsidRPr="003D60D5">
        <w:rPr>
          <w:sz w:val="19"/>
          <w:szCs w:val="19"/>
        </w:rPr>
        <w:t>al</w:t>
      </w:r>
      <w:r w:rsidRPr="003D60D5">
        <w:rPr>
          <w:spacing w:val="2"/>
          <w:sz w:val="19"/>
          <w:szCs w:val="19"/>
        </w:rPr>
        <w:t>l</w:t>
      </w:r>
      <w:r w:rsidRPr="003D60D5">
        <w:rPr>
          <w:spacing w:val="-6"/>
          <w:sz w:val="19"/>
          <w:szCs w:val="19"/>
        </w:rPr>
        <w:t>y</w:t>
      </w:r>
      <w:r w:rsidRPr="003D60D5">
        <w:rPr>
          <w:sz w:val="19"/>
          <w:szCs w:val="19"/>
        </w:rPr>
        <w:t>.</w:t>
      </w:r>
    </w:p>
    <w:p w14:paraId="1B9364AF" w14:textId="77777777" w:rsidR="001D6973" w:rsidRPr="003D60D5" w:rsidRDefault="001D6973">
      <w:pPr>
        <w:spacing w:before="3" w:line="260" w:lineRule="exact"/>
        <w:rPr>
          <w:sz w:val="26"/>
          <w:szCs w:val="26"/>
        </w:rPr>
      </w:pPr>
    </w:p>
    <w:p w14:paraId="008A4ADF" w14:textId="77777777" w:rsidR="001D6973" w:rsidRPr="003D60D5" w:rsidRDefault="003D60D5">
      <w:pPr>
        <w:rPr>
          <w:sz w:val="19"/>
          <w:szCs w:val="19"/>
        </w:rPr>
      </w:pPr>
      <w:r w:rsidRPr="003D60D5">
        <w:rPr>
          <w:b/>
          <w:i/>
          <w:spacing w:val="2"/>
          <w:sz w:val="19"/>
          <w:szCs w:val="19"/>
        </w:rPr>
        <w:t>Dut</w:t>
      </w:r>
      <w:r w:rsidRPr="003D60D5">
        <w:rPr>
          <w:b/>
          <w:i/>
          <w:spacing w:val="5"/>
          <w:sz w:val="19"/>
          <w:szCs w:val="19"/>
        </w:rPr>
        <w:t>i</w:t>
      </w:r>
      <w:r w:rsidRPr="003D60D5">
        <w:rPr>
          <w:b/>
          <w:i/>
          <w:spacing w:val="2"/>
          <w:sz w:val="19"/>
          <w:szCs w:val="19"/>
        </w:rPr>
        <w:t>e</w:t>
      </w:r>
      <w:r w:rsidRPr="003D60D5">
        <w:rPr>
          <w:b/>
          <w:i/>
          <w:spacing w:val="4"/>
          <w:sz w:val="19"/>
          <w:szCs w:val="19"/>
        </w:rPr>
        <w:t>s</w:t>
      </w:r>
      <w:r w:rsidRPr="003D60D5">
        <w:rPr>
          <w:i/>
          <w:sz w:val="19"/>
          <w:szCs w:val="19"/>
        </w:rPr>
        <w:t>:</w:t>
      </w:r>
    </w:p>
    <w:p w14:paraId="5466F074" w14:textId="77777777" w:rsidR="001D6973" w:rsidRPr="003D60D5" w:rsidRDefault="003D60D5">
      <w:pPr>
        <w:spacing w:before="92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D</w:t>
      </w:r>
      <w:r w:rsidRPr="003D60D5">
        <w:rPr>
          <w:spacing w:val="1"/>
        </w:rPr>
        <w:t>r</w:t>
      </w:r>
      <w:r w:rsidRPr="003D60D5">
        <w:t>a</w:t>
      </w:r>
      <w:r w:rsidRPr="003D60D5">
        <w:rPr>
          <w:spacing w:val="-1"/>
        </w:rPr>
        <w:t>f</w:t>
      </w:r>
      <w:r w:rsidRPr="003D60D5">
        <w:t>t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8"/>
        </w:rPr>
        <w:t xml:space="preserve"> </w:t>
      </w:r>
      <w:r w:rsidRPr="003D60D5">
        <w:t>c</w:t>
      </w:r>
      <w:r w:rsidRPr="003D60D5">
        <w:rPr>
          <w:spacing w:val="1"/>
        </w:rPr>
        <w:t>orr</w:t>
      </w:r>
      <w:r w:rsidRPr="003D60D5">
        <w:t>es</w:t>
      </w:r>
      <w:r w:rsidRPr="003D60D5">
        <w:rPr>
          <w:spacing w:val="1"/>
        </w:rPr>
        <w:t>po</w:t>
      </w:r>
      <w:r w:rsidRPr="003D60D5">
        <w:rPr>
          <w:spacing w:val="-1"/>
        </w:rPr>
        <w:t>n</w:t>
      </w:r>
      <w:r w:rsidRPr="003D60D5">
        <w:rPr>
          <w:spacing w:val="1"/>
        </w:rPr>
        <w:t>d</w:t>
      </w:r>
      <w:r w:rsidRPr="003D60D5">
        <w:t>e</w:t>
      </w:r>
      <w:r w:rsidRPr="003D60D5">
        <w:rPr>
          <w:spacing w:val="-1"/>
        </w:rPr>
        <w:t>n</w:t>
      </w:r>
      <w:r w:rsidRPr="003D60D5">
        <w:t>ce</w:t>
      </w:r>
      <w:r w:rsidRPr="003D60D5">
        <w:rPr>
          <w:spacing w:val="-12"/>
        </w:rPr>
        <w:t xml:space="preserve"> </w:t>
      </w:r>
      <w:r w:rsidRPr="003D60D5">
        <w:rPr>
          <w:spacing w:val="1"/>
        </w:rPr>
        <w:t>o</w:t>
      </w:r>
      <w:r w:rsidRPr="003D60D5">
        <w:t>n</w:t>
      </w:r>
      <w:r w:rsidRPr="003D60D5">
        <w:rPr>
          <w:spacing w:val="-3"/>
        </w:rPr>
        <w:t xml:space="preserve"> </w:t>
      </w:r>
      <w:r w:rsidRPr="003D60D5">
        <w:rPr>
          <w:spacing w:val="3"/>
        </w:rPr>
        <w:t>b</w:t>
      </w:r>
      <w:r w:rsidRPr="003D60D5">
        <w:t>e</w:t>
      </w:r>
      <w:r w:rsidRPr="003D60D5">
        <w:rPr>
          <w:spacing w:val="-1"/>
        </w:rPr>
        <w:t>h</w:t>
      </w:r>
      <w:r w:rsidRPr="003D60D5">
        <w:t>a</w:t>
      </w:r>
      <w:r w:rsidRPr="003D60D5">
        <w:rPr>
          <w:spacing w:val="2"/>
        </w:rPr>
        <w:t>l</w:t>
      </w:r>
      <w:r w:rsidRPr="003D60D5">
        <w:t>f</w:t>
      </w:r>
      <w:r w:rsidRPr="003D60D5">
        <w:rPr>
          <w:spacing w:val="-6"/>
        </w:rPr>
        <w:t xml:space="preserve"> </w:t>
      </w:r>
      <w:r w:rsidRPr="003D60D5">
        <w:rPr>
          <w:spacing w:val="1"/>
        </w:rPr>
        <w:t>o</w:t>
      </w:r>
      <w:r w:rsidRPr="003D60D5">
        <w:t>f</w:t>
      </w:r>
      <w:r w:rsidRPr="003D60D5">
        <w:rPr>
          <w:spacing w:val="1"/>
        </w:rPr>
        <w:t xml:space="preserve"> </w:t>
      </w:r>
      <w:r w:rsidRPr="003D60D5">
        <w:t>t</w:t>
      </w:r>
      <w:r w:rsidRPr="003D60D5">
        <w:rPr>
          <w:spacing w:val="-1"/>
        </w:rPr>
        <w:t>h</w:t>
      </w:r>
      <w:r w:rsidRPr="003D60D5">
        <w:t>e</w:t>
      </w:r>
      <w:r w:rsidRPr="003D60D5">
        <w:rPr>
          <w:spacing w:val="-1"/>
        </w:rPr>
        <w:t xml:space="preserve"> </w:t>
      </w:r>
      <w:r w:rsidRPr="003D60D5">
        <w:rPr>
          <w:spacing w:val="1"/>
        </w:rPr>
        <w:t>pro</w:t>
      </w:r>
      <w:r w:rsidRPr="003D60D5">
        <w:rPr>
          <w:spacing w:val="2"/>
        </w:rPr>
        <w:t>j</w:t>
      </w:r>
      <w:r w:rsidRPr="003D60D5">
        <w:t>e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-6"/>
        </w:rPr>
        <w:t xml:space="preserve"> </w:t>
      </w:r>
      <w:r w:rsidRPr="003D60D5">
        <w:t>tea</w:t>
      </w:r>
      <w:r w:rsidRPr="003D60D5">
        <w:rPr>
          <w:spacing w:val="-3"/>
        </w:rPr>
        <w:t>m</w:t>
      </w:r>
      <w:r w:rsidRPr="003D60D5">
        <w:t>.</w:t>
      </w:r>
    </w:p>
    <w:p w14:paraId="0C2368C3" w14:textId="77777777" w:rsidR="001D6973" w:rsidRPr="003D60D5" w:rsidRDefault="003D60D5">
      <w:pPr>
        <w:spacing w:before="18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E</w:t>
      </w:r>
      <w:r w:rsidRPr="003D60D5">
        <w:rPr>
          <w:spacing w:val="-1"/>
        </w:rPr>
        <w:t>n</w:t>
      </w:r>
      <w:r w:rsidRPr="003D60D5">
        <w:rPr>
          <w:spacing w:val="2"/>
        </w:rPr>
        <w:t>s</w:t>
      </w:r>
      <w:r w:rsidRPr="003D60D5">
        <w:rPr>
          <w:spacing w:val="-1"/>
        </w:rPr>
        <w:t>u</w:t>
      </w:r>
      <w:r w:rsidRPr="003D60D5">
        <w:rPr>
          <w:spacing w:val="1"/>
        </w:rPr>
        <w:t>r</w:t>
      </w:r>
      <w:r w:rsidRPr="003D60D5"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8"/>
        </w:rPr>
        <w:t xml:space="preserve"> </w:t>
      </w:r>
      <w:r w:rsidRPr="003D60D5">
        <w:rPr>
          <w:spacing w:val="2"/>
        </w:rPr>
        <w:t>t</w:t>
      </w:r>
      <w:r w:rsidRPr="003D60D5">
        <w:rPr>
          <w:spacing w:val="-1"/>
        </w:rPr>
        <w:t>h</w:t>
      </w:r>
      <w:r w:rsidRPr="003D60D5">
        <w:t>at</w:t>
      </w:r>
      <w:r w:rsidRPr="003D60D5">
        <w:rPr>
          <w:spacing w:val="-3"/>
        </w:rPr>
        <w:t xml:space="preserve"> </w:t>
      </w:r>
      <w:r w:rsidRPr="003D60D5">
        <w:t>a</w:t>
      </w:r>
      <w:r w:rsidRPr="003D60D5">
        <w:rPr>
          <w:spacing w:val="1"/>
        </w:rPr>
        <w:t>n</w:t>
      </w:r>
      <w:r w:rsidRPr="003D60D5">
        <w:t>y</w:t>
      </w:r>
      <w:r w:rsidRPr="003D60D5">
        <w:rPr>
          <w:spacing w:val="-4"/>
        </w:rPr>
        <w:t xml:space="preserve"> </w:t>
      </w:r>
      <w:r w:rsidRPr="003D60D5">
        <w:rPr>
          <w:spacing w:val="1"/>
        </w:rPr>
        <w:t>r</w:t>
      </w:r>
      <w:r w:rsidRPr="003D60D5">
        <w:t>i</w:t>
      </w:r>
      <w:r w:rsidRPr="003D60D5">
        <w:rPr>
          <w:spacing w:val="1"/>
        </w:rPr>
        <w:t>s</w:t>
      </w:r>
      <w:r w:rsidRPr="003D60D5">
        <w:rPr>
          <w:spacing w:val="-1"/>
        </w:rPr>
        <w:t>k</w:t>
      </w:r>
      <w:r w:rsidRPr="003D60D5">
        <w:t>s</w:t>
      </w:r>
      <w:r w:rsidRPr="003D60D5">
        <w:rPr>
          <w:spacing w:val="-4"/>
        </w:rPr>
        <w:t xml:space="preserve"> </w:t>
      </w:r>
      <w:r w:rsidRPr="003D60D5">
        <w:t>to</w:t>
      </w:r>
      <w:r w:rsidRPr="003D60D5">
        <w:rPr>
          <w:spacing w:val="-1"/>
        </w:rPr>
        <w:t xml:space="preserve"> k</w:t>
      </w:r>
      <w:r w:rsidRPr="003D60D5">
        <w:rPr>
          <w:spacing w:val="3"/>
        </w:rPr>
        <w:t>e</w:t>
      </w:r>
      <w:r w:rsidRPr="003D60D5">
        <w:t>y</w:t>
      </w:r>
      <w:r w:rsidRPr="003D60D5">
        <w:rPr>
          <w:spacing w:val="-2"/>
        </w:rPr>
        <w:t xml:space="preserve"> </w:t>
      </w:r>
      <w:r w:rsidRPr="003D60D5">
        <w:rPr>
          <w:spacing w:val="-1"/>
        </w:rPr>
        <w:t>m</w:t>
      </w:r>
      <w:r w:rsidRPr="003D60D5">
        <w:t>il</w:t>
      </w:r>
      <w:r w:rsidRPr="003D60D5">
        <w:rPr>
          <w:spacing w:val="2"/>
        </w:rPr>
        <w:t>e</w:t>
      </w:r>
      <w:r w:rsidRPr="003D60D5">
        <w:rPr>
          <w:spacing w:val="-1"/>
        </w:rPr>
        <w:t>s</w:t>
      </w:r>
      <w:r w:rsidRPr="003D60D5">
        <w:t>t</w:t>
      </w:r>
      <w:r w:rsidRPr="003D60D5">
        <w:rPr>
          <w:spacing w:val="1"/>
        </w:rPr>
        <w:t>o</w:t>
      </w:r>
      <w:r w:rsidRPr="003D60D5">
        <w:rPr>
          <w:spacing w:val="-1"/>
        </w:rPr>
        <w:t>n</w:t>
      </w:r>
      <w:r w:rsidRPr="003D60D5">
        <w:t>es</w:t>
      </w:r>
      <w:r w:rsidRPr="003D60D5">
        <w:rPr>
          <w:spacing w:val="-9"/>
        </w:rPr>
        <w:t xml:space="preserve"> </w:t>
      </w:r>
      <w:r w:rsidRPr="003D60D5">
        <w:t>a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-1"/>
        </w:rPr>
        <w:t xml:space="preserve"> </w:t>
      </w:r>
      <w:r w:rsidRPr="003D60D5">
        <w:t>c</w:t>
      </w:r>
      <w:r w:rsidRPr="003D60D5">
        <w:rPr>
          <w:spacing w:val="1"/>
        </w:rPr>
        <w:t>ap</w:t>
      </w:r>
      <w:r w:rsidRPr="003D60D5">
        <w:t>t</w:t>
      </w:r>
      <w:r w:rsidRPr="003D60D5">
        <w:rPr>
          <w:spacing w:val="-1"/>
        </w:rPr>
        <w:t>u</w:t>
      </w:r>
      <w:r w:rsidRPr="003D60D5">
        <w:rPr>
          <w:spacing w:val="1"/>
        </w:rPr>
        <w:t>r</w:t>
      </w:r>
      <w:r w:rsidRPr="003D60D5">
        <w:t>ed</w:t>
      </w:r>
      <w:r w:rsidRPr="003D60D5">
        <w:rPr>
          <w:spacing w:val="-5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1"/>
        </w:rPr>
        <w:t xml:space="preserve"> </w:t>
      </w:r>
      <w:r w:rsidRPr="003D60D5">
        <w:rPr>
          <w:spacing w:val="-2"/>
        </w:rPr>
        <w:t>f</w:t>
      </w:r>
      <w:r w:rsidRPr="003D60D5">
        <w:rPr>
          <w:spacing w:val="2"/>
        </w:rPr>
        <w:t>l</w:t>
      </w:r>
      <w:r w:rsidRPr="003D60D5">
        <w:t>a</w:t>
      </w:r>
      <w:r w:rsidRPr="003D60D5">
        <w:rPr>
          <w:spacing w:val="-1"/>
        </w:rPr>
        <w:t>gg</w:t>
      </w:r>
      <w:r w:rsidRPr="003D60D5">
        <w:t>ed</w:t>
      </w:r>
      <w:r w:rsidRPr="003D60D5">
        <w:rPr>
          <w:spacing w:val="-4"/>
        </w:rPr>
        <w:t xml:space="preserve"> </w:t>
      </w:r>
      <w:r w:rsidRPr="003D60D5">
        <w:t>a</w:t>
      </w:r>
      <w:r w:rsidRPr="003D60D5">
        <w:rPr>
          <w:spacing w:val="1"/>
        </w:rPr>
        <w:t>c</w:t>
      </w:r>
      <w:r w:rsidRPr="003D60D5">
        <w:t>c</w:t>
      </w:r>
      <w:r w:rsidRPr="003D60D5">
        <w:rPr>
          <w:spacing w:val="1"/>
        </w:rPr>
        <w:t>ord</w:t>
      </w:r>
      <w:r w:rsidRPr="003D60D5">
        <w:t>i</w:t>
      </w:r>
      <w:r w:rsidRPr="003D60D5">
        <w:rPr>
          <w:spacing w:val="-1"/>
        </w:rPr>
        <w:t>n</w:t>
      </w:r>
      <w:r w:rsidRPr="003D60D5">
        <w:rPr>
          <w:spacing w:val="1"/>
        </w:rPr>
        <w:t>g</w:t>
      </w:r>
      <w:r w:rsidRPr="003D60D5">
        <w:rPr>
          <w:spacing w:val="2"/>
        </w:rPr>
        <w:t>l</w:t>
      </w:r>
      <w:r w:rsidRPr="003D60D5">
        <w:rPr>
          <w:spacing w:val="-4"/>
        </w:rPr>
        <w:t>y</w:t>
      </w:r>
      <w:r w:rsidRPr="003D60D5">
        <w:t>.</w:t>
      </w:r>
    </w:p>
    <w:p w14:paraId="4576BEE1" w14:textId="77777777" w:rsidR="001D6973" w:rsidRPr="003D60D5" w:rsidRDefault="003D60D5">
      <w:pPr>
        <w:spacing w:before="16" w:line="271" w:lineRule="auto"/>
        <w:ind w:left="171" w:right="746" w:hanging="171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rPr>
          <w:spacing w:val="-1"/>
        </w:rPr>
        <w:t>C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1"/>
        </w:rPr>
        <w:t>a</w:t>
      </w:r>
      <w:r w:rsidRPr="003D60D5">
        <w:t>ti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8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t>e</w:t>
      </w:r>
      <w:r w:rsidRPr="003D60D5">
        <w:rPr>
          <w:spacing w:val="1"/>
        </w:rPr>
        <w:t>d</w:t>
      </w:r>
      <w:r w:rsidRPr="003D60D5">
        <w:t>it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5"/>
        </w:rPr>
        <w:t xml:space="preserve"> </w:t>
      </w:r>
      <w:r w:rsidRPr="003D60D5">
        <w:rPr>
          <w:spacing w:val="2"/>
        </w:rPr>
        <w:t>P</w:t>
      </w:r>
      <w:r w:rsidRPr="003D60D5">
        <w:rPr>
          <w:spacing w:val="3"/>
        </w:rPr>
        <w:t>o</w:t>
      </w:r>
      <w:r w:rsidRPr="003D60D5">
        <w:rPr>
          <w:spacing w:val="-5"/>
        </w:rPr>
        <w:t>w</w:t>
      </w:r>
      <w:r w:rsidRPr="003D60D5">
        <w:t>e</w:t>
      </w:r>
      <w:r w:rsidRPr="003D60D5">
        <w:rPr>
          <w:spacing w:val="1"/>
        </w:rPr>
        <w:t>r</w:t>
      </w:r>
      <w:r w:rsidRPr="003D60D5">
        <w:rPr>
          <w:spacing w:val="2"/>
        </w:rPr>
        <w:t>P</w:t>
      </w:r>
      <w:r w:rsidRPr="003D60D5">
        <w:rPr>
          <w:spacing w:val="1"/>
        </w:rPr>
        <w:t>o</w:t>
      </w:r>
      <w:r w:rsidRPr="003D60D5">
        <w:t>i</w:t>
      </w:r>
      <w:r w:rsidRPr="003D60D5">
        <w:rPr>
          <w:spacing w:val="-1"/>
        </w:rPr>
        <w:t>n</w:t>
      </w:r>
      <w:r w:rsidRPr="003D60D5">
        <w:t>t</w:t>
      </w:r>
      <w:r w:rsidRPr="003D60D5">
        <w:rPr>
          <w:spacing w:val="-9"/>
        </w:rPr>
        <w:t xml:space="preserve"> </w:t>
      </w:r>
      <w:r w:rsidRPr="003D60D5">
        <w:rPr>
          <w:spacing w:val="1"/>
        </w:rPr>
        <w:t>pr</w:t>
      </w:r>
      <w:r w:rsidRPr="003D60D5">
        <w:t>ese</w:t>
      </w:r>
      <w:r w:rsidRPr="003D60D5">
        <w:rPr>
          <w:spacing w:val="-1"/>
        </w:rPr>
        <w:t>n</w:t>
      </w:r>
      <w:r w:rsidRPr="003D60D5">
        <w:t>t</w:t>
      </w:r>
      <w:r w:rsidRPr="003D60D5">
        <w:rPr>
          <w:spacing w:val="2"/>
        </w:rPr>
        <w:t>a</w:t>
      </w:r>
      <w:r w:rsidRPr="003D60D5">
        <w:t>ti</w:t>
      </w:r>
      <w:r w:rsidRPr="003D60D5">
        <w:rPr>
          <w:spacing w:val="1"/>
        </w:rPr>
        <w:t>on</w:t>
      </w:r>
      <w:r w:rsidRPr="003D60D5">
        <w:t>s</w:t>
      </w:r>
      <w:r w:rsidRPr="003D60D5">
        <w:rPr>
          <w:spacing w:val="-11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1"/>
        </w:rPr>
        <w:t>pro</w:t>
      </w:r>
      <w:r w:rsidRPr="003D60D5">
        <w:rPr>
          <w:spacing w:val="2"/>
        </w:rPr>
        <w:t>j</w:t>
      </w:r>
      <w:r w:rsidRPr="003D60D5">
        <w:t>e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-8"/>
        </w:rPr>
        <w:t xml:space="preserve"> </w:t>
      </w:r>
      <w:r w:rsidRPr="003D60D5">
        <w:rPr>
          <w:spacing w:val="-1"/>
        </w:rPr>
        <w:t>d</w:t>
      </w:r>
      <w:r w:rsidRPr="003D60D5">
        <w:rPr>
          <w:spacing w:val="1"/>
        </w:rPr>
        <w:t>o</w:t>
      </w:r>
      <w:r w:rsidRPr="003D60D5">
        <w:t>c</w:t>
      </w:r>
      <w:r w:rsidRPr="003D60D5">
        <w:rPr>
          <w:spacing w:val="1"/>
        </w:rPr>
        <w:t>u</w:t>
      </w:r>
      <w:r w:rsidRPr="003D60D5">
        <w:rPr>
          <w:spacing w:val="-4"/>
        </w:rPr>
        <w:t>m</w:t>
      </w:r>
      <w:r w:rsidRPr="003D60D5">
        <w:rPr>
          <w:spacing w:val="3"/>
        </w:rPr>
        <w:t>e</w:t>
      </w:r>
      <w:r w:rsidRPr="003D60D5">
        <w:rPr>
          <w:spacing w:val="-1"/>
        </w:rPr>
        <w:t>n</w:t>
      </w:r>
      <w:r w:rsidRPr="003D60D5">
        <w:t>tati</w:t>
      </w:r>
      <w:r w:rsidRPr="003D60D5">
        <w:rPr>
          <w:spacing w:val="3"/>
        </w:rPr>
        <w:t>o</w:t>
      </w:r>
      <w:r w:rsidRPr="003D60D5">
        <w:t>n</w:t>
      </w:r>
      <w:r w:rsidRPr="003D60D5">
        <w:rPr>
          <w:spacing w:val="-13"/>
        </w:rPr>
        <w:t xml:space="preserve"> </w:t>
      </w:r>
      <w:r w:rsidRPr="003D60D5">
        <w:t xml:space="preserve">as </w:t>
      </w:r>
      <w:r w:rsidRPr="003D60D5">
        <w:rPr>
          <w:spacing w:val="-1"/>
        </w:rPr>
        <w:t>n</w:t>
      </w:r>
      <w:r w:rsidRPr="003D60D5">
        <w:t>e</w:t>
      </w:r>
      <w:r w:rsidRPr="003D60D5">
        <w:rPr>
          <w:spacing w:val="1"/>
        </w:rPr>
        <w:t>c</w:t>
      </w:r>
      <w:r w:rsidRPr="003D60D5">
        <w:t>e</w:t>
      </w:r>
      <w:r w:rsidRPr="003D60D5">
        <w:rPr>
          <w:spacing w:val="2"/>
        </w:rPr>
        <w:t>s</w:t>
      </w:r>
      <w:r w:rsidRPr="003D60D5">
        <w:rPr>
          <w:spacing w:val="-1"/>
        </w:rPr>
        <w:t>s</w:t>
      </w:r>
      <w:r w:rsidRPr="003D60D5">
        <w:t>a</w:t>
      </w:r>
      <w:r w:rsidRPr="003D60D5">
        <w:rPr>
          <w:spacing w:val="3"/>
        </w:rPr>
        <w:t>r</w:t>
      </w:r>
      <w:r w:rsidRPr="003D60D5">
        <w:rPr>
          <w:spacing w:val="-4"/>
        </w:rPr>
        <w:t>y</w:t>
      </w:r>
      <w:r w:rsidRPr="003D60D5">
        <w:t>.</w:t>
      </w:r>
    </w:p>
    <w:p w14:paraId="7785A6DC" w14:textId="77777777" w:rsidR="001D6973" w:rsidRPr="003D60D5" w:rsidRDefault="003D60D5">
      <w:pPr>
        <w:spacing w:line="220" w:lineRule="exact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rPr>
          <w:spacing w:val="2"/>
        </w:rPr>
        <w:t>P</w:t>
      </w:r>
      <w:r w:rsidRPr="003D60D5">
        <w:rPr>
          <w:spacing w:val="1"/>
        </w:rPr>
        <w:t>ro</w:t>
      </w:r>
      <w:r w:rsidRPr="003D60D5">
        <w:rPr>
          <w:spacing w:val="-1"/>
        </w:rPr>
        <w:t>v</w:t>
      </w:r>
      <w:r w:rsidRPr="003D60D5">
        <w:t>i</w:t>
      </w:r>
      <w:r w:rsidRPr="003D60D5">
        <w:rPr>
          <w:spacing w:val="1"/>
        </w:rPr>
        <w:t>d</w:t>
      </w:r>
      <w:r w:rsidRPr="003D60D5"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8"/>
        </w:rPr>
        <w:t xml:space="preserve"> 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1"/>
        </w:rPr>
        <w:t>g</w:t>
      </w:r>
      <w:r w:rsidRPr="003D60D5">
        <w:rPr>
          <w:spacing w:val="-1"/>
        </w:rPr>
        <w:t>u</w:t>
      </w:r>
      <w:r w:rsidRPr="003D60D5">
        <w:t>lar</w:t>
      </w:r>
      <w:r w:rsidRPr="003D60D5">
        <w:rPr>
          <w:spacing w:val="-5"/>
        </w:rPr>
        <w:t xml:space="preserve"> </w:t>
      </w:r>
      <w:r w:rsidRPr="003D60D5">
        <w:rPr>
          <w:spacing w:val="-1"/>
        </w:rPr>
        <w:t>u</w:t>
      </w:r>
      <w:r w:rsidRPr="003D60D5">
        <w:rPr>
          <w:spacing w:val="1"/>
        </w:rPr>
        <w:t>pd</w:t>
      </w:r>
      <w:r w:rsidRPr="003D60D5">
        <w:t>ates</w:t>
      </w:r>
      <w:r w:rsidRPr="003D60D5">
        <w:rPr>
          <w:spacing w:val="-6"/>
        </w:rPr>
        <w:t xml:space="preserve"> </w:t>
      </w:r>
      <w:r w:rsidRPr="003D60D5">
        <w:t>to</w:t>
      </w:r>
      <w:r w:rsidRPr="003D60D5">
        <w:rPr>
          <w:spacing w:val="1"/>
        </w:rPr>
        <w:t xml:space="preserve"> </w:t>
      </w:r>
      <w:r w:rsidRPr="003D60D5">
        <w:rPr>
          <w:spacing w:val="2"/>
        </w:rPr>
        <w:t>t</w:t>
      </w:r>
      <w:r w:rsidRPr="003D60D5">
        <w:rPr>
          <w:spacing w:val="-1"/>
        </w:rPr>
        <w:t>h</w:t>
      </w:r>
      <w:r w:rsidRPr="003D60D5">
        <w:t>e</w:t>
      </w:r>
      <w:r w:rsidRPr="003D60D5">
        <w:rPr>
          <w:spacing w:val="2"/>
        </w:rPr>
        <w:t xml:space="preserve"> </w:t>
      </w:r>
      <w:r w:rsidRPr="003D60D5">
        <w:rPr>
          <w:spacing w:val="-4"/>
        </w:rPr>
        <w:t>m</w:t>
      </w:r>
      <w:r w:rsidRPr="003D60D5">
        <w:rPr>
          <w:spacing w:val="3"/>
        </w:rPr>
        <w:t>a</w:t>
      </w:r>
      <w:r w:rsidRPr="003D60D5">
        <w:rPr>
          <w:spacing w:val="-1"/>
        </w:rPr>
        <w:t>n</w:t>
      </w:r>
      <w:r w:rsidRPr="003D60D5">
        <w:rPr>
          <w:spacing w:val="3"/>
        </w:rPr>
        <w:t>a</w:t>
      </w:r>
      <w:r w:rsidRPr="003D60D5">
        <w:rPr>
          <w:spacing w:val="-1"/>
        </w:rPr>
        <w:t>g</w:t>
      </w:r>
      <w:r w:rsidRPr="003D60D5">
        <w:rPr>
          <w:spacing w:val="3"/>
        </w:rPr>
        <w:t>e</w:t>
      </w:r>
      <w:r w:rsidRPr="003D60D5">
        <w:rPr>
          <w:spacing w:val="-4"/>
        </w:rPr>
        <w:t>m</w:t>
      </w:r>
      <w:r w:rsidRPr="003D60D5">
        <w:rPr>
          <w:spacing w:val="3"/>
        </w:rPr>
        <w:t>e</w:t>
      </w:r>
      <w:r w:rsidRPr="003D60D5">
        <w:rPr>
          <w:spacing w:val="-1"/>
        </w:rPr>
        <w:t>n</w:t>
      </w:r>
      <w:r w:rsidRPr="003D60D5">
        <w:t>t</w:t>
      </w:r>
      <w:r w:rsidRPr="003D60D5">
        <w:rPr>
          <w:spacing w:val="-10"/>
        </w:rPr>
        <w:t xml:space="preserve"> </w:t>
      </w:r>
      <w:r w:rsidRPr="003D60D5">
        <w:rPr>
          <w:spacing w:val="1"/>
        </w:rPr>
        <w:t>bo</w:t>
      </w:r>
      <w:r w:rsidRPr="003D60D5">
        <w:t>a</w:t>
      </w:r>
      <w:r w:rsidRPr="003D60D5">
        <w:rPr>
          <w:spacing w:val="1"/>
        </w:rPr>
        <w:t>rd</w:t>
      </w:r>
      <w:r w:rsidRPr="003D60D5">
        <w:t>.</w:t>
      </w:r>
    </w:p>
    <w:p w14:paraId="5D5F400E" w14:textId="77777777" w:rsidR="001D6973" w:rsidRPr="003D60D5" w:rsidRDefault="003D60D5">
      <w:pPr>
        <w:spacing w:before="16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A</w:t>
      </w:r>
      <w:r w:rsidRPr="003D60D5">
        <w:rPr>
          <w:spacing w:val="-1"/>
        </w:rPr>
        <w:t>g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1"/>
        </w:rPr>
        <w:t>e</w:t>
      </w:r>
      <w:r w:rsidRPr="003D60D5"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5"/>
        </w:rPr>
        <w:t xml:space="preserve"> </w:t>
      </w:r>
      <w:r w:rsidRPr="003D60D5">
        <w:rPr>
          <w:spacing w:val="-2"/>
        </w:rPr>
        <w:t>f</w:t>
      </w:r>
      <w:r w:rsidRPr="003D60D5">
        <w:t>e</w:t>
      </w:r>
      <w:r w:rsidRPr="003D60D5">
        <w:rPr>
          <w:spacing w:val="1"/>
        </w:rPr>
        <w:t>e</w:t>
      </w:r>
      <w:r w:rsidRPr="003D60D5">
        <w:t>s</w:t>
      </w:r>
      <w:r w:rsidRPr="003D60D5">
        <w:rPr>
          <w:spacing w:val="-1"/>
        </w:rPr>
        <w:t xml:space="preserve"> </w:t>
      </w:r>
      <w:r w:rsidRPr="003D60D5">
        <w:rPr>
          <w:spacing w:val="-2"/>
        </w:rPr>
        <w:t>w</w:t>
      </w:r>
      <w:r w:rsidRPr="003D60D5">
        <w:t>i</w:t>
      </w:r>
      <w:r w:rsidRPr="003D60D5">
        <w:rPr>
          <w:spacing w:val="2"/>
        </w:rPr>
        <w:t>t</w:t>
      </w:r>
      <w:r w:rsidRPr="003D60D5">
        <w:t>h</w:t>
      </w:r>
      <w:r w:rsidRPr="003D60D5">
        <w:rPr>
          <w:spacing w:val="-5"/>
        </w:rPr>
        <w:t xml:space="preserve"> </w:t>
      </w:r>
      <w:r w:rsidRPr="003D60D5">
        <w:rPr>
          <w:spacing w:val="2"/>
        </w:rPr>
        <w:t>s</w:t>
      </w:r>
      <w:r w:rsidRPr="003D60D5">
        <w:rPr>
          <w:spacing w:val="-1"/>
        </w:rPr>
        <w:t>u</w:t>
      </w:r>
      <w:r w:rsidRPr="003D60D5">
        <w:rPr>
          <w:spacing w:val="1"/>
        </w:rPr>
        <w:t>pp</w:t>
      </w:r>
      <w:r w:rsidRPr="003D60D5">
        <w:t>lie</w:t>
      </w:r>
      <w:r w:rsidRPr="003D60D5">
        <w:rPr>
          <w:spacing w:val="1"/>
        </w:rPr>
        <w:t>r</w:t>
      </w:r>
      <w:r w:rsidRPr="003D60D5">
        <w:t>s</w:t>
      </w:r>
      <w:r w:rsidRPr="003D60D5">
        <w:rPr>
          <w:spacing w:val="-7"/>
        </w:rPr>
        <w:t xml:space="preserve"> </w:t>
      </w:r>
      <w:r w:rsidRPr="003D60D5">
        <w:rPr>
          <w:spacing w:val="3"/>
        </w:rPr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-1"/>
        </w:rPr>
        <w:t>C</w:t>
      </w:r>
      <w:r w:rsidRPr="003D60D5">
        <w:rPr>
          <w:spacing w:val="1"/>
        </w:rPr>
        <w:t>on</w:t>
      </w:r>
      <w:r w:rsidRPr="003D60D5">
        <w:rPr>
          <w:spacing w:val="-1"/>
        </w:rPr>
        <w:t>su</w:t>
      </w:r>
      <w:r w:rsidRPr="003D60D5">
        <w:rPr>
          <w:spacing w:val="2"/>
        </w:rPr>
        <w:t>l</w:t>
      </w:r>
      <w:r w:rsidRPr="003D60D5">
        <w:t>ta</w:t>
      </w:r>
      <w:r w:rsidRPr="003D60D5">
        <w:rPr>
          <w:spacing w:val="-1"/>
        </w:rPr>
        <w:t>n</w:t>
      </w:r>
      <w:r w:rsidRPr="003D60D5">
        <w:rPr>
          <w:spacing w:val="2"/>
        </w:rPr>
        <w:t>t</w:t>
      </w:r>
      <w:r w:rsidRPr="003D60D5">
        <w:rPr>
          <w:spacing w:val="-1"/>
        </w:rPr>
        <w:t>s</w:t>
      </w:r>
      <w:r w:rsidRPr="003D60D5">
        <w:t>.</w:t>
      </w:r>
    </w:p>
    <w:p w14:paraId="2A2935EC" w14:textId="77777777" w:rsidR="001D6973" w:rsidRPr="003D60D5" w:rsidRDefault="003D60D5">
      <w:pPr>
        <w:spacing w:before="18" w:line="268" w:lineRule="auto"/>
        <w:ind w:left="171" w:right="955" w:hanging="171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M</w:t>
      </w:r>
      <w:r w:rsidRPr="003D60D5">
        <w:rPr>
          <w:spacing w:val="1"/>
        </w:rPr>
        <w:t>a</w:t>
      </w:r>
      <w:r w:rsidRPr="003D60D5">
        <w:t>i</w:t>
      </w:r>
      <w:r w:rsidRPr="003D60D5">
        <w:rPr>
          <w:spacing w:val="-1"/>
        </w:rPr>
        <w:t>n</w:t>
      </w:r>
      <w:r w:rsidRPr="003D60D5">
        <w:t>ta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9"/>
        </w:rPr>
        <w:t xml:space="preserve"> </w:t>
      </w:r>
      <w:r w:rsidRPr="003D60D5">
        <w:rPr>
          <w:spacing w:val="-1"/>
        </w:rPr>
        <w:t>g</w:t>
      </w:r>
      <w:r w:rsidRPr="003D60D5">
        <w:rPr>
          <w:spacing w:val="1"/>
        </w:rPr>
        <w:t>oo</w:t>
      </w:r>
      <w:r w:rsidRPr="003D60D5">
        <w:t>d</w:t>
      </w:r>
      <w:r w:rsidRPr="003D60D5">
        <w:rPr>
          <w:spacing w:val="-3"/>
        </w:rPr>
        <w:t xml:space="preserve"> </w:t>
      </w:r>
      <w:r w:rsidRPr="003D60D5">
        <w:rPr>
          <w:spacing w:val="1"/>
        </w:rPr>
        <w:t>r</w:t>
      </w:r>
      <w:r w:rsidRPr="003D60D5">
        <w:t>elati</w:t>
      </w:r>
      <w:r w:rsidRPr="003D60D5">
        <w:rPr>
          <w:spacing w:val="1"/>
        </w:rPr>
        <w:t>o</w:t>
      </w:r>
      <w:r w:rsidRPr="003D60D5">
        <w:rPr>
          <w:spacing w:val="-1"/>
        </w:rPr>
        <w:t>ns</w:t>
      </w:r>
      <w:r w:rsidRPr="003D60D5">
        <w:rPr>
          <w:spacing w:val="1"/>
        </w:rPr>
        <w:t>h</w:t>
      </w:r>
      <w:r w:rsidRPr="003D60D5">
        <w:t>i</w:t>
      </w:r>
      <w:r w:rsidRPr="003D60D5">
        <w:rPr>
          <w:spacing w:val="1"/>
        </w:rPr>
        <w:t>p</w:t>
      </w:r>
      <w:r w:rsidRPr="003D60D5">
        <w:t>s</w:t>
      </w:r>
      <w:r w:rsidRPr="003D60D5">
        <w:rPr>
          <w:spacing w:val="-8"/>
        </w:rPr>
        <w:t xml:space="preserve"> </w:t>
      </w:r>
      <w:r w:rsidRPr="003D60D5">
        <w:rPr>
          <w:spacing w:val="-2"/>
        </w:rPr>
        <w:t>w</w:t>
      </w:r>
      <w:r w:rsidRPr="003D60D5">
        <w:t>ith</w:t>
      </w:r>
      <w:r w:rsidRPr="003D60D5">
        <w:rPr>
          <w:spacing w:val="-3"/>
        </w:rPr>
        <w:t xml:space="preserve"> </w:t>
      </w:r>
      <w:r w:rsidRPr="003D60D5">
        <w:rPr>
          <w:spacing w:val="-1"/>
        </w:rPr>
        <w:t>C</w:t>
      </w:r>
      <w:r w:rsidRPr="003D60D5">
        <w:t>li</w:t>
      </w:r>
      <w:r w:rsidRPr="003D60D5">
        <w:rPr>
          <w:spacing w:val="2"/>
        </w:rPr>
        <w:t>e</w:t>
      </w:r>
      <w:r w:rsidRPr="003D60D5">
        <w:rPr>
          <w:spacing w:val="-1"/>
        </w:rPr>
        <w:t>n</w:t>
      </w:r>
      <w:r w:rsidRPr="003D60D5">
        <w:rPr>
          <w:spacing w:val="3"/>
        </w:rPr>
        <w:t>t</w:t>
      </w:r>
      <w:r w:rsidRPr="003D60D5">
        <w:rPr>
          <w:spacing w:val="-1"/>
        </w:rPr>
        <w:t>s</w:t>
      </w:r>
      <w:r w:rsidRPr="003D60D5">
        <w:t>,</w:t>
      </w:r>
      <w:r w:rsidRPr="003D60D5">
        <w:rPr>
          <w:spacing w:val="-5"/>
        </w:rPr>
        <w:t xml:space="preserve"> </w:t>
      </w:r>
      <w:r w:rsidRPr="003D60D5">
        <w:rPr>
          <w:spacing w:val="1"/>
        </w:rPr>
        <w:t>o</w:t>
      </w:r>
      <w:r w:rsidRPr="003D60D5">
        <w:rPr>
          <w:spacing w:val="2"/>
        </w:rPr>
        <w:t>t</w:t>
      </w:r>
      <w:r w:rsidRPr="003D60D5">
        <w:rPr>
          <w:spacing w:val="-1"/>
        </w:rPr>
        <w:t>h</w:t>
      </w:r>
      <w:r w:rsidRPr="003D60D5">
        <w:t>er</w:t>
      </w:r>
      <w:r w:rsidRPr="003D60D5">
        <w:rPr>
          <w:spacing w:val="-3"/>
        </w:rPr>
        <w:t xml:space="preserve"> </w:t>
      </w:r>
      <w:r w:rsidRPr="003D60D5">
        <w:rPr>
          <w:spacing w:val="1"/>
        </w:rPr>
        <w:t>pr</w:t>
      </w:r>
      <w:r w:rsidRPr="003D60D5">
        <w:rPr>
          <w:spacing w:val="-1"/>
        </w:rPr>
        <w:t>o</w:t>
      </w:r>
      <w:r w:rsidRPr="003D60D5">
        <w:rPr>
          <w:spacing w:val="2"/>
        </w:rPr>
        <w:t>j</w:t>
      </w:r>
      <w:r w:rsidRPr="003D60D5">
        <w:t>e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-6"/>
        </w:rPr>
        <w:t xml:space="preserve"> </w:t>
      </w:r>
      <w:r w:rsidRPr="003D60D5">
        <w:t>te</w:t>
      </w:r>
      <w:r w:rsidRPr="003D60D5">
        <w:rPr>
          <w:spacing w:val="3"/>
        </w:rPr>
        <w:t>a</w:t>
      </w:r>
      <w:r w:rsidRPr="003D60D5">
        <w:t>m</w:t>
      </w:r>
      <w:r w:rsidRPr="003D60D5">
        <w:rPr>
          <w:spacing w:val="-5"/>
        </w:rPr>
        <w:t xml:space="preserve"> </w:t>
      </w:r>
      <w:r w:rsidRPr="003D60D5">
        <w:rPr>
          <w:spacing w:val="-4"/>
        </w:rPr>
        <w:t>m</w:t>
      </w:r>
      <w:r w:rsidRPr="003D60D5">
        <w:rPr>
          <w:spacing w:val="3"/>
        </w:rPr>
        <w:t>e</w:t>
      </w:r>
      <w:r w:rsidRPr="003D60D5">
        <w:rPr>
          <w:spacing w:val="-1"/>
        </w:rPr>
        <w:t>m</w:t>
      </w:r>
      <w:r w:rsidRPr="003D60D5">
        <w:rPr>
          <w:spacing w:val="1"/>
        </w:rPr>
        <w:t>b</w:t>
      </w:r>
      <w:r w:rsidRPr="003D60D5">
        <w:t>e</w:t>
      </w:r>
      <w:r w:rsidRPr="003D60D5">
        <w:rPr>
          <w:spacing w:val="1"/>
        </w:rPr>
        <w:t>r</w:t>
      </w:r>
      <w:r w:rsidRPr="003D60D5">
        <w:rPr>
          <w:spacing w:val="-1"/>
        </w:rPr>
        <w:t>s</w:t>
      </w:r>
      <w:r w:rsidRPr="003D60D5">
        <w:t>, c</w:t>
      </w:r>
      <w:r w:rsidRPr="003D60D5">
        <w:rPr>
          <w:spacing w:val="1"/>
        </w:rPr>
        <w:t>o</w:t>
      </w:r>
      <w:r w:rsidRPr="003D60D5">
        <w:rPr>
          <w:spacing w:val="-1"/>
        </w:rPr>
        <w:t>n</w:t>
      </w:r>
      <w:r w:rsidRPr="003D60D5">
        <w:t>tra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1"/>
        </w:rPr>
        <w:t>or</w:t>
      </w:r>
      <w:r w:rsidRPr="003D60D5">
        <w:t>s</w:t>
      </w:r>
      <w:r w:rsidRPr="003D60D5">
        <w:rPr>
          <w:spacing w:val="-9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-1"/>
        </w:rPr>
        <w:t>k</w:t>
      </w:r>
      <w:r w:rsidRPr="003D60D5">
        <w:rPr>
          <w:spacing w:val="3"/>
        </w:rPr>
        <w:t>e</w:t>
      </w:r>
      <w:r w:rsidRPr="003D60D5">
        <w:t>y</w:t>
      </w:r>
      <w:r w:rsidRPr="003D60D5">
        <w:rPr>
          <w:spacing w:val="-4"/>
        </w:rPr>
        <w:t xml:space="preserve"> </w:t>
      </w:r>
      <w:r w:rsidRPr="003D60D5">
        <w:rPr>
          <w:spacing w:val="-1"/>
        </w:rPr>
        <w:t>s</w:t>
      </w:r>
      <w:r w:rsidRPr="003D60D5">
        <w:t>t</w:t>
      </w:r>
      <w:r w:rsidRPr="003D60D5">
        <w:rPr>
          <w:spacing w:val="2"/>
        </w:rPr>
        <w:t>a</w:t>
      </w:r>
      <w:r w:rsidRPr="003D60D5">
        <w:rPr>
          <w:spacing w:val="-1"/>
        </w:rPr>
        <w:t>k</w:t>
      </w:r>
      <w:r w:rsidRPr="003D60D5">
        <w:t>e</w:t>
      </w:r>
      <w:r w:rsidRPr="003D60D5">
        <w:rPr>
          <w:spacing w:val="-1"/>
        </w:rPr>
        <w:t>h</w:t>
      </w:r>
      <w:r w:rsidRPr="003D60D5">
        <w:rPr>
          <w:spacing w:val="1"/>
        </w:rPr>
        <w:t>o</w:t>
      </w:r>
      <w:r w:rsidRPr="003D60D5">
        <w:t>l</w:t>
      </w:r>
      <w:r w:rsidRPr="003D60D5">
        <w:rPr>
          <w:spacing w:val="3"/>
        </w:rPr>
        <w:t>d</w:t>
      </w:r>
      <w:r w:rsidRPr="003D60D5">
        <w:t>e</w:t>
      </w:r>
      <w:r w:rsidRPr="003D60D5">
        <w:rPr>
          <w:spacing w:val="1"/>
        </w:rPr>
        <w:t>r</w:t>
      </w:r>
      <w:r w:rsidRPr="003D60D5">
        <w:rPr>
          <w:spacing w:val="-1"/>
        </w:rPr>
        <w:t>s</w:t>
      </w:r>
      <w:r w:rsidRPr="003D60D5">
        <w:t>.</w:t>
      </w:r>
    </w:p>
    <w:p w14:paraId="0A067A9A" w14:textId="77777777" w:rsidR="001D6973" w:rsidRPr="003D60D5" w:rsidRDefault="003D60D5">
      <w:pPr>
        <w:spacing w:line="220" w:lineRule="exact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M</w:t>
      </w:r>
      <w:r w:rsidRPr="003D60D5">
        <w:rPr>
          <w:spacing w:val="2"/>
        </w:rPr>
        <w:t>o</w:t>
      </w:r>
      <w:r w:rsidRPr="003D60D5">
        <w:rPr>
          <w:spacing w:val="-1"/>
        </w:rPr>
        <w:t>n</w:t>
      </w:r>
      <w:r w:rsidRPr="003D60D5">
        <w:t>it</w:t>
      </w:r>
      <w:r w:rsidRPr="003D60D5">
        <w:rPr>
          <w:spacing w:val="1"/>
        </w:rPr>
        <w:t>or</w:t>
      </w:r>
      <w:r w:rsidRPr="003D60D5"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10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-1"/>
        </w:rPr>
        <w:t>v</w:t>
      </w:r>
      <w:r w:rsidRPr="003D60D5">
        <w:t>i</w:t>
      </w:r>
      <w:r w:rsidRPr="003D60D5">
        <w:rPr>
          <w:spacing w:val="2"/>
        </w:rPr>
        <w:t>e</w:t>
      </w:r>
      <w:r w:rsidRPr="003D60D5">
        <w:rPr>
          <w:spacing w:val="-2"/>
        </w:rPr>
        <w:t>w</w:t>
      </w:r>
      <w:r w:rsidRPr="003D60D5">
        <w:rPr>
          <w:spacing w:val="2"/>
        </w:rPr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9"/>
        </w:rPr>
        <w:t xml:space="preserve"> </w:t>
      </w:r>
      <w:r w:rsidRPr="003D60D5">
        <w:rPr>
          <w:spacing w:val="1"/>
        </w:rPr>
        <w:t>pro</w:t>
      </w:r>
      <w:r w:rsidRPr="003D60D5">
        <w:rPr>
          <w:spacing w:val="2"/>
        </w:rPr>
        <w:t>j</w:t>
      </w:r>
      <w:r w:rsidRPr="003D60D5">
        <w:t>e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-6"/>
        </w:rPr>
        <w:t xml:space="preserve"> </w:t>
      </w:r>
      <w:r w:rsidRPr="003D60D5">
        <w:rPr>
          <w:spacing w:val="1"/>
        </w:rPr>
        <w:t>p</w:t>
      </w:r>
      <w:r w:rsidRPr="003D60D5">
        <w:rPr>
          <w:spacing w:val="-2"/>
        </w:rPr>
        <w:t>r</w:t>
      </w:r>
      <w:r w:rsidRPr="003D60D5">
        <w:rPr>
          <w:spacing w:val="1"/>
        </w:rPr>
        <w:t>o</w:t>
      </w:r>
      <w:r w:rsidRPr="003D60D5">
        <w:rPr>
          <w:spacing w:val="-1"/>
        </w:rPr>
        <w:t>g</w:t>
      </w:r>
      <w:r w:rsidRPr="003D60D5">
        <w:rPr>
          <w:spacing w:val="1"/>
        </w:rPr>
        <w:t>r</w:t>
      </w:r>
      <w:r w:rsidRPr="003D60D5">
        <w:t>ess</w:t>
      </w:r>
      <w:r w:rsidRPr="003D60D5">
        <w:rPr>
          <w:spacing w:val="-8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t>i</w:t>
      </w:r>
      <w:r w:rsidRPr="003D60D5">
        <w:rPr>
          <w:spacing w:val="1"/>
        </w:rPr>
        <w:t>d</w:t>
      </w:r>
      <w:r w:rsidRPr="003D60D5">
        <w:t>e</w:t>
      </w:r>
      <w:r w:rsidRPr="003D60D5">
        <w:rPr>
          <w:spacing w:val="-1"/>
        </w:rPr>
        <w:t>n</w:t>
      </w:r>
      <w:r w:rsidRPr="003D60D5">
        <w:t>t</w:t>
      </w:r>
      <w:r w:rsidRPr="003D60D5">
        <w:rPr>
          <w:spacing w:val="2"/>
        </w:rPr>
        <w:t>i</w:t>
      </w:r>
      <w:r w:rsidRPr="003D60D5">
        <w:rPr>
          <w:spacing w:val="1"/>
        </w:rPr>
        <w:t>f</w:t>
      </w:r>
      <w:r w:rsidRPr="003D60D5">
        <w:rPr>
          <w:spacing w:val="-1"/>
        </w:rPr>
        <w:t>y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10"/>
        </w:rPr>
        <w:t xml:space="preserve"> </w:t>
      </w:r>
      <w:r w:rsidRPr="003D60D5">
        <w:rPr>
          <w:spacing w:val="2"/>
        </w:rPr>
        <w:t>i</w:t>
      </w:r>
      <w:r w:rsidRPr="003D60D5">
        <w:rPr>
          <w:spacing w:val="3"/>
        </w:rPr>
        <w:t>m</w:t>
      </w:r>
      <w:r w:rsidRPr="003D60D5">
        <w:rPr>
          <w:spacing w:val="1"/>
        </w:rPr>
        <w:t>pr</w:t>
      </w:r>
      <w:r w:rsidRPr="003D60D5">
        <w:rPr>
          <w:spacing w:val="3"/>
        </w:rPr>
        <w:t>o</w:t>
      </w:r>
      <w:r w:rsidRPr="003D60D5">
        <w:rPr>
          <w:spacing w:val="-1"/>
        </w:rPr>
        <w:t>v</w:t>
      </w:r>
      <w:r w:rsidRPr="003D60D5">
        <w:rPr>
          <w:spacing w:val="3"/>
        </w:rPr>
        <w:t>e</w:t>
      </w:r>
      <w:r w:rsidRPr="003D60D5">
        <w:rPr>
          <w:spacing w:val="-4"/>
        </w:rPr>
        <w:t>m</w:t>
      </w:r>
      <w:r w:rsidRPr="003D60D5">
        <w:rPr>
          <w:spacing w:val="3"/>
        </w:rPr>
        <w:t>e</w:t>
      </w:r>
      <w:r w:rsidRPr="003D60D5">
        <w:rPr>
          <w:spacing w:val="-1"/>
        </w:rPr>
        <w:t>n</w:t>
      </w:r>
      <w:r w:rsidRPr="003D60D5">
        <w:rPr>
          <w:spacing w:val="2"/>
        </w:rPr>
        <w:t>t</w:t>
      </w:r>
      <w:r w:rsidRPr="003D60D5">
        <w:t>s</w:t>
      </w:r>
      <w:r w:rsidRPr="003D60D5">
        <w:rPr>
          <w:spacing w:val="-11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</w:p>
    <w:p w14:paraId="359A0D95" w14:textId="77777777" w:rsidR="001D6973" w:rsidRPr="003D60D5" w:rsidRDefault="003D60D5">
      <w:pPr>
        <w:spacing w:before="31"/>
        <w:ind w:left="171"/>
      </w:pPr>
      <w:r w:rsidRPr="003D60D5">
        <w:t>e</w:t>
      </w:r>
      <w:r w:rsidRPr="003D60D5">
        <w:rPr>
          <w:spacing w:val="-1"/>
        </w:rPr>
        <w:t>f</w:t>
      </w:r>
      <w:r w:rsidRPr="003D60D5">
        <w:rPr>
          <w:spacing w:val="1"/>
        </w:rPr>
        <w:t>f</w:t>
      </w:r>
      <w:r w:rsidRPr="003D60D5">
        <w:t>icie</w:t>
      </w:r>
      <w:r w:rsidRPr="003D60D5">
        <w:rPr>
          <w:spacing w:val="-1"/>
        </w:rPr>
        <w:t>n</w:t>
      </w:r>
      <w:r w:rsidRPr="003D60D5">
        <w:rPr>
          <w:spacing w:val="3"/>
        </w:rPr>
        <w:t>c</w:t>
      </w:r>
      <w:r w:rsidRPr="003D60D5">
        <w:t>ies.</w:t>
      </w:r>
    </w:p>
    <w:p w14:paraId="7207EA56" w14:textId="77777777" w:rsidR="001D6973" w:rsidRPr="003D60D5" w:rsidRDefault="003D60D5">
      <w:pPr>
        <w:spacing w:before="16" w:line="268" w:lineRule="auto"/>
        <w:ind w:left="171" w:right="599" w:hanging="171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M</w:t>
      </w:r>
      <w:r w:rsidRPr="003D60D5">
        <w:rPr>
          <w:spacing w:val="2"/>
        </w:rPr>
        <w:t>o</w:t>
      </w:r>
      <w:r w:rsidRPr="003D60D5">
        <w:rPr>
          <w:spacing w:val="-1"/>
        </w:rPr>
        <w:t>n</w:t>
      </w:r>
      <w:r w:rsidRPr="003D60D5">
        <w:t>it</w:t>
      </w:r>
      <w:r w:rsidRPr="003D60D5">
        <w:rPr>
          <w:spacing w:val="1"/>
        </w:rPr>
        <w:t>or</w:t>
      </w:r>
      <w:r w:rsidRPr="003D60D5"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10"/>
        </w:rPr>
        <w:t xml:space="preserve"> </w:t>
      </w:r>
      <w:r w:rsidRPr="003D60D5">
        <w:t>c</w:t>
      </w:r>
      <w:r w:rsidRPr="003D60D5">
        <w:rPr>
          <w:spacing w:val="1"/>
        </w:rPr>
        <w:t>o</w:t>
      </w:r>
      <w:r w:rsidRPr="003D60D5">
        <w:rPr>
          <w:spacing w:val="-1"/>
        </w:rPr>
        <w:t>n</w:t>
      </w:r>
      <w:r w:rsidRPr="003D60D5">
        <w:t>tra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1"/>
        </w:rPr>
        <w:t>o</w:t>
      </w:r>
      <w:r w:rsidRPr="003D60D5">
        <w:t>r</w:t>
      </w:r>
      <w:r w:rsidRPr="003D60D5">
        <w:rPr>
          <w:spacing w:val="-7"/>
        </w:rPr>
        <w:t xml:space="preserve"> </w:t>
      </w:r>
      <w:r w:rsidRPr="003D60D5">
        <w:rPr>
          <w:spacing w:val="1"/>
        </w:rPr>
        <w:t>p</w:t>
      </w:r>
      <w:r w:rsidRPr="003D60D5">
        <w:t>e</w:t>
      </w:r>
      <w:r w:rsidRPr="003D60D5">
        <w:rPr>
          <w:spacing w:val="1"/>
        </w:rPr>
        <w:t>r</w:t>
      </w:r>
      <w:r w:rsidRPr="003D60D5">
        <w:rPr>
          <w:spacing w:val="-2"/>
        </w:rPr>
        <w:t>f</w:t>
      </w:r>
      <w:r w:rsidRPr="003D60D5">
        <w:rPr>
          <w:spacing w:val="1"/>
        </w:rPr>
        <w:t>or</w:t>
      </w:r>
      <w:r w:rsidRPr="003D60D5">
        <w:rPr>
          <w:spacing w:val="-1"/>
        </w:rPr>
        <w:t>m</w:t>
      </w:r>
      <w:r w:rsidRPr="003D60D5">
        <w:t>a</w:t>
      </w:r>
      <w:r w:rsidRPr="003D60D5">
        <w:rPr>
          <w:spacing w:val="-1"/>
        </w:rPr>
        <w:t>n</w:t>
      </w:r>
      <w:r w:rsidRPr="003D60D5">
        <w:t>ce</w:t>
      </w:r>
      <w:r w:rsidRPr="003D60D5">
        <w:rPr>
          <w:spacing w:val="-9"/>
        </w:rPr>
        <w:t xml:space="preserve"> 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rPr>
          <w:spacing w:val="1"/>
        </w:rPr>
        <w:t>d</w:t>
      </w:r>
      <w:r w:rsidRPr="003D60D5">
        <w:t>icat</w:t>
      </w:r>
      <w:r w:rsidRPr="003D60D5">
        <w:rPr>
          <w:spacing w:val="1"/>
        </w:rPr>
        <w:t>or</w:t>
      </w:r>
      <w:r w:rsidRPr="003D60D5">
        <w:t>s</w:t>
      </w:r>
      <w:r w:rsidRPr="003D60D5">
        <w:rPr>
          <w:spacing w:val="-8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1"/>
        </w:rPr>
        <w:t>pro</w:t>
      </w:r>
      <w:r w:rsidRPr="003D60D5">
        <w:rPr>
          <w:spacing w:val="-1"/>
        </w:rPr>
        <w:t>v</w:t>
      </w:r>
      <w:r w:rsidRPr="003D60D5">
        <w:t>i</w:t>
      </w:r>
      <w:r w:rsidRPr="003D60D5">
        <w:rPr>
          <w:spacing w:val="1"/>
        </w:rPr>
        <w:t>d</w:t>
      </w:r>
      <w:r w:rsidRPr="003D60D5"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9"/>
        </w:rPr>
        <w:t xml:space="preserve"> </w:t>
      </w:r>
      <w:r w:rsidRPr="003D60D5">
        <w:rPr>
          <w:spacing w:val="1"/>
        </w:rPr>
        <w:t>p</w:t>
      </w:r>
      <w:r w:rsidRPr="003D60D5">
        <w:t>e</w:t>
      </w:r>
      <w:r w:rsidRPr="003D60D5">
        <w:rPr>
          <w:spacing w:val="1"/>
        </w:rPr>
        <w:t>r</w:t>
      </w:r>
      <w:r w:rsidRPr="003D60D5">
        <w:t>i</w:t>
      </w:r>
      <w:r w:rsidRPr="003D60D5">
        <w:rPr>
          <w:spacing w:val="1"/>
        </w:rPr>
        <w:t>od</w:t>
      </w:r>
      <w:r w:rsidRPr="003D60D5">
        <w:t>ic</w:t>
      </w:r>
      <w:r w:rsidRPr="003D60D5">
        <w:rPr>
          <w:spacing w:val="-7"/>
        </w:rPr>
        <w:t xml:space="preserve"> </w:t>
      </w:r>
      <w:r w:rsidRPr="003D60D5">
        <w:rPr>
          <w:spacing w:val="1"/>
        </w:rPr>
        <w:t>p</w:t>
      </w:r>
      <w:r w:rsidRPr="003D60D5">
        <w:rPr>
          <w:spacing w:val="-2"/>
        </w:rPr>
        <w:t>r</w:t>
      </w:r>
      <w:r w:rsidRPr="003D60D5">
        <w:rPr>
          <w:spacing w:val="1"/>
        </w:rPr>
        <w:t>o</w:t>
      </w:r>
      <w:r w:rsidRPr="003D60D5">
        <w:rPr>
          <w:spacing w:val="-1"/>
        </w:rPr>
        <w:t>g</w:t>
      </w:r>
      <w:r w:rsidRPr="003D60D5">
        <w:rPr>
          <w:spacing w:val="1"/>
        </w:rPr>
        <w:t>r</w:t>
      </w:r>
      <w:r w:rsidRPr="003D60D5">
        <w:t xml:space="preserve">ess 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1"/>
        </w:rPr>
        <w:t>por</w:t>
      </w:r>
      <w:r w:rsidRPr="003D60D5">
        <w:t>t</w:t>
      </w:r>
      <w:r w:rsidRPr="003D60D5">
        <w:rPr>
          <w:spacing w:val="-1"/>
        </w:rPr>
        <w:t>s</w:t>
      </w:r>
      <w:r w:rsidRPr="003D60D5">
        <w:t>.</w:t>
      </w:r>
    </w:p>
    <w:p w14:paraId="34B5E3F2" w14:textId="77777777" w:rsidR="001D6973" w:rsidRPr="003D60D5" w:rsidRDefault="003D60D5">
      <w:pPr>
        <w:spacing w:line="220" w:lineRule="exact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rPr>
          <w:spacing w:val="1"/>
        </w:rPr>
        <w:t>I</w:t>
      </w:r>
      <w:r w:rsidRPr="003D60D5">
        <w:rPr>
          <w:spacing w:val="-1"/>
        </w:rPr>
        <w:t>n</w:t>
      </w:r>
      <w:r w:rsidRPr="003D60D5">
        <w:t>te</w:t>
      </w:r>
      <w:r w:rsidRPr="003D60D5">
        <w:rPr>
          <w:spacing w:val="1"/>
        </w:rPr>
        <w:t>r</w:t>
      </w:r>
      <w:r w:rsidRPr="003D60D5">
        <w:rPr>
          <w:spacing w:val="-2"/>
        </w:rPr>
        <w:t>f</w:t>
      </w:r>
      <w:r w:rsidRPr="003D60D5">
        <w:t>a</w:t>
      </w:r>
      <w:r w:rsidRPr="003D60D5">
        <w:rPr>
          <w:spacing w:val="1"/>
        </w:rPr>
        <w:t>c</w:t>
      </w:r>
      <w:r w:rsidRPr="003D60D5">
        <w:rPr>
          <w:spacing w:val="2"/>
        </w:rPr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8"/>
        </w:rPr>
        <w:t xml:space="preserve"> </w:t>
      </w:r>
      <w:r w:rsidRPr="003D60D5">
        <w:rPr>
          <w:spacing w:val="-2"/>
        </w:rPr>
        <w:t>w</w:t>
      </w:r>
      <w:r w:rsidRPr="003D60D5">
        <w:t>i</w:t>
      </w:r>
      <w:r w:rsidRPr="003D60D5">
        <w:rPr>
          <w:spacing w:val="2"/>
        </w:rPr>
        <w:t>t</w:t>
      </w:r>
      <w:r w:rsidRPr="003D60D5">
        <w:t>h</w:t>
      </w:r>
      <w:r w:rsidRPr="003D60D5">
        <w:rPr>
          <w:spacing w:val="-5"/>
        </w:rPr>
        <w:t xml:space="preserve"> </w:t>
      </w:r>
      <w:r w:rsidRPr="003D60D5">
        <w:t>i</w:t>
      </w:r>
      <w:r w:rsidRPr="003D60D5">
        <w:rPr>
          <w:spacing w:val="-1"/>
        </w:rPr>
        <w:t>n</w:t>
      </w:r>
      <w:r w:rsidRPr="003D60D5">
        <w:t>te</w:t>
      </w:r>
      <w:r w:rsidRPr="003D60D5">
        <w:rPr>
          <w:spacing w:val="3"/>
        </w:rPr>
        <w:t>r</w:t>
      </w:r>
      <w:r w:rsidRPr="003D60D5">
        <w:rPr>
          <w:spacing w:val="-1"/>
        </w:rPr>
        <w:t>n</w:t>
      </w:r>
      <w:r w:rsidRPr="003D60D5">
        <w:t>al</w:t>
      </w:r>
      <w:r w:rsidRPr="003D60D5">
        <w:rPr>
          <w:spacing w:val="-6"/>
        </w:rPr>
        <w:t xml:space="preserve"> </w:t>
      </w:r>
      <w:r w:rsidRPr="003D60D5">
        <w:rPr>
          <w:spacing w:val="1"/>
        </w:rPr>
        <w:t>pro</w:t>
      </w:r>
      <w:r w:rsidRPr="003D60D5">
        <w:rPr>
          <w:spacing w:val="2"/>
        </w:rPr>
        <w:t>j</w:t>
      </w:r>
      <w:r w:rsidRPr="003D60D5">
        <w:rPr>
          <w:spacing w:val="-2"/>
        </w:rPr>
        <w:t>e</w:t>
      </w:r>
      <w:r w:rsidRPr="003D60D5">
        <w:t>ct</w:t>
      </w:r>
      <w:r w:rsidRPr="003D60D5">
        <w:rPr>
          <w:spacing w:val="-6"/>
        </w:rPr>
        <w:t xml:space="preserve"> </w:t>
      </w:r>
      <w:r w:rsidRPr="003D60D5">
        <w:t>te</w:t>
      </w:r>
      <w:r w:rsidRPr="003D60D5">
        <w:rPr>
          <w:spacing w:val="3"/>
        </w:rPr>
        <w:t>a</w:t>
      </w:r>
      <w:r w:rsidRPr="003D60D5">
        <w:t>m</w:t>
      </w:r>
      <w:r w:rsidRPr="003D60D5">
        <w:rPr>
          <w:spacing w:val="-5"/>
        </w:rPr>
        <w:t xml:space="preserve"> </w:t>
      </w:r>
      <w:r w:rsidRPr="003D60D5">
        <w:rPr>
          <w:spacing w:val="-1"/>
        </w:rPr>
        <w:t>m</w:t>
      </w:r>
      <w:r w:rsidRPr="003D60D5">
        <w:rPr>
          <w:spacing w:val="3"/>
        </w:rPr>
        <w:t>e</w:t>
      </w:r>
      <w:r w:rsidRPr="003D60D5">
        <w:rPr>
          <w:spacing w:val="-4"/>
        </w:rPr>
        <w:t>m</w:t>
      </w:r>
      <w:r w:rsidRPr="003D60D5">
        <w:rPr>
          <w:spacing w:val="1"/>
        </w:rPr>
        <w:t>b</w:t>
      </w:r>
      <w:r w:rsidRPr="003D60D5">
        <w:t>e</w:t>
      </w:r>
      <w:r w:rsidRPr="003D60D5">
        <w:rPr>
          <w:spacing w:val="1"/>
        </w:rPr>
        <w:t>r</w:t>
      </w:r>
      <w:r w:rsidRPr="003D60D5">
        <w:t>s</w:t>
      </w:r>
      <w:r w:rsidRPr="003D60D5">
        <w:rPr>
          <w:spacing w:val="-7"/>
        </w:rPr>
        <w:t xml:space="preserve"> </w:t>
      </w:r>
      <w:r w:rsidRPr="003D60D5">
        <w:rPr>
          <w:spacing w:val="3"/>
        </w:rPr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t>as</w:t>
      </w:r>
      <w:r w:rsidRPr="003D60D5">
        <w:rPr>
          <w:spacing w:val="-1"/>
        </w:rPr>
        <w:t>s</w:t>
      </w:r>
      <w:r w:rsidRPr="003D60D5">
        <w:rPr>
          <w:spacing w:val="2"/>
        </w:rPr>
        <w:t>i</w:t>
      </w:r>
      <w:r w:rsidRPr="003D60D5">
        <w:rPr>
          <w:spacing w:val="-1"/>
        </w:rPr>
        <w:t>s</w:t>
      </w:r>
      <w:r w:rsidRPr="003D60D5">
        <w:t>t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6"/>
        </w:rPr>
        <w:t xml:space="preserve"> </w:t>
      </w:r>
      <w:r w:rsidRPr="003D60D5">
        <w:t>t</w:t>
      </w:r>
      <w:r w:rsidRPr="003D60D5">
        <w:rPr>
          <w:spacing w:val="-1"/>
        </w:rPr>
        <w:t>h</w:t>
      </w:r>
      <w:r w:rsidRPr="003D60D5">
        <w:t>e</w:t>
      </w:r>
      <w:r w:rsidRPr="003D60D5">
        <w:rPr>
          <w:spacing w:val="1"/>
        </w:rPr>
        <w:t xml:space="preserve"> </w:t>
      </w:r>
      <w:r w:rsidRPr="003D60D5">
        <w:rPr>
          <w:spacing w:val="-4"/>
        </w:rPr>
        <w:t>m</w:t>
      </w:r>
      <w:r w:rsidRPr="003D60D5">
        <w:t>a</w:t>
      </w:r>
      <w:r w:rsidRPr="003D60D5">
        <w:rPr>
          <w:spacing w:val="2"/>
        </w:rPr>
        <w:t>i</w:t>
      </w:r>
      <w:r w:rsidRPr="003D60D5">
        <w:t>n</w:t>
      </w:r>
      <w:r w:rsidRPr="003D60D5">
        <w:rPr>
          <w:spacing w:val="-5"/>
        </w:rPr>
        <w:t xml:space="preserve"> </w:t>
      </w:r>
      <w:r w:rsidRPr="003D60D5">
        <w:rPr>
          <w:spacing w:val="2"/>
        </w:rPr>
        <w:t>P</w:t>
      </w:r>
      <w:r w:rsidRPr="003D60D5">
        <w:rPr>
          <w:spacing w:val="1"/>
        </w:rPr>
        <w:t>ro</w:t>
      </w:r>
      <w:r w:rsidRPr="003D60D5">
        <w:rPr>
          <w:spacing w:val="2"/>
        </w:rPr>
        <w:t>j</w:t>
      </w:r>
      <w:r w:rsidRPr="003D60D5">
        <w:t>e</w:t>
      </w:r>
      <w:r w:rsidRPr="003D60D5">
        <w:rPr>
          <w:spacing w:val="1"/>
        </w:rPr>
        <w:t>c</w:t>
      </w:r>
      <w:r w:rsidRPr="003D60D5">
        <w:t>t</w:t>
      </w:r>
    </w:p>
    <w:p w14:paraId="40F69ABF" w14:textId="77777777" w:rsidR="001D6973" w:rsidRPr="003D60D5" w:rsidRDefault="003D60D5">
      <w:pPr>
        <w:spacing w:before="29"/>
        <w:ind w:left="171"/>
      </w:pPr>
      <w:r w:rsidRPr="003D60D5">
        <w:t>M</w:t>
      </w:r>
      <w:r w:rsidRPr="003D60D5">
        <w:rPr>
          <w:spacing w:val="1"/>
        </w:rPr>
        <w:t>a</w:t>
      </w:r>
      <w:r w:rsidRPr="003D60D5">
        <w:rPr>
          <w:spacing w:val="-1"/>
        </w:rPr>
        <w:t>n</w:t>
      </w:r>
      <w:r w:rsidRPr="003D60D5">
        <w:t>a</w:t>
      </w:r>
      <w:r w:rsidRPr="003D60D5">
        <w:rPr>
          <w:spacing w:val="-1"/>
        </w:rPr>
        <w:t>g</w:t>
      </w:r>
      <w:r w:rsidRPr="003D60D5">
        <w:t>e</w:t>
      </w:r>
      <w:r w:rsidRPr="003D60D5">
        <w:rPr>
          <w:spacing w:val="1"/>
        </w:rPr>
        <w:t>r</w:t>
      </w:r>
      <w:r w:rsidRPr="003D60D5">
        <w:t>.</w:t>
      </w:r>
    </w:p>
    <w:p w14:paraId="4F9B7770" w14:textId="77777777" w:rsidR="001D6973" w:rsidRPr="003D60D5" w:rsidRDefault="003D60D5">
      <w:pPr>
        <w:spacing w:before="16" w:line="271" w:lineRule="auto"/>
        <w:ind w:left="171" w:right="125" w:hanging="171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rPr>
          <w:spacing w:val="-1"/>
        </w:rPr>
        <w:t>C</w:t>
      </w:r>
      <w:r w:rsidRPr="003D60D5">
        <w:t>a</w:t>
      </w:r>
      <w:r w:rsidRPr="003D60D5">
        <w:rPr>
          <w:spacing w:val="1"/>
        </w:rPr>
        <w:t>r</w:t>
      </w:r>
      <w:r w:rsidRPr="003D60D5">
        <w:rPr>
          <w:spacing w:val="3"/>
        </w:rPr>
        <w:t>r</w:t>
      </w:r>
      <w:r w:rsidRPr="003D60D5">
        <w:rPr>
          <w:spacing w:val="-4"/>
        </w:rPr>
        <w:t>y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8"/>
        </w:rPr>
        <w:t xml:space="preserve"> </w:t>
      </w:r>
      <w:r w:rsidRPr="003D60D5">
        <w:rPr>
          <w:spacing w:val="1"/>
        </w:rPr>
        <w:t>o</w:t>
      </w:r>
      <w:r w:rsidRPr="003D60D5">
        <w:rPr>
          <w:spacing w:val="-1"/>
        </w:rPr>
        <w:t>u</w:t>
      </w:r>
      <w:r w:rsidRPr="003D60D5">
        <w:t xml:space="preserve">r </w:t>
      </w:r>
      <w:r w:rsidRPr="003D60D5">
        <w:rPr>
          <w:spacing w:val="-1"/>
        </w:rPr>
        <w:t>g</w:t>
      </w:r>
      <w:r w:rsidRPr="003D60D5">
        <w:t>e</w:t>
      </w:r>
      <w:r w:rsidRPr="003D60D5">
        <w:rPr>
          <w:spacing w:val="-1"/>
        </w:rPr>
        <w:t>n</w:t>
      </w:r>
      <w:r w:rsidRPr="003D60D5">
        <w:t>e</w:t>
      </w:r>
      <w:r w:rsidRPr="003D60D5">
        <w:rPr>
          <w:spacing w:val="1"/>
        </w:rPr>
        <w:t>r</w:t>
      </w:r>
      <w:r w:rsidRPr="003D60D5">
        <w:t>al</w:t>
      </w:r>
      <w:r w:rsidRPr="003D60D5">
        <w:rPr>
          <w:spacing w:val="-6"/>
        </w:rPr>
        <w:t xml:space="preserve"> </w:t>
      </w:r>
      <w:r w:rsidRPr="003D60D5">
        <w:rPr>
          <w:spacing w:val="1"/>
        </w:rPr>
        <w:t>of</w:t>
      </w:r>
      <w:r w:rsidRPr="003D60D5">
        <w:rPr>
          <w:spacing w:val="-2"/>
        </w:rPr>
        <w:t>f</w:t>
      </w:r>
      <w:r w:rsidRPr="003D60D5">
        <w:t>ice</w:t>
      </w:r>
      <w:r w:rsidRPr="003D60D5">
        <w:rPr>
          <w:spacing w:val="-4"/>
        </w:rPr>
        <w:t xml:space="preserve"> </w:t>
      </w:r>
      <w:r w:rsidRPr="003D60D5">
        <w:rPr>
          <w:spacing w:val="3"/>
        </w:rPr>
        <w:t>d</w:t>
      </w:r>
      <w:r w:rsidRPr="003D60D5">
        <w:rPr>
          <w:spacing w:val="1"/>
        </w:rPr>
        <w:t>u</w:t>
      </w:r>
      <w:r w:rsidRPr="003D60D5">
        <w:t>ties</w:t>
      </w:r>
      <w:r w:rsidRPr="003D60D5">
        <w:rPr>
          <w:spacing w:val="-5"/>
        </w:rPr>
        <w:t xml:space="preserve"> </w:t>
      </w:r>
      <w:r w:rsidRPr="003D60D5">
        <w:rPr>
          <w:spacing w:val="2"/>
        </w:rPr>
        <w:t>s</w:t>
      </w:r>
      <w:r w:rsidRPr="003D60D5">
        <w:rPr>
          <w:spacing w:val="-1"/>
        </w:rPr>
        <w:t>u</w:t>
      </w:r>
      <w:r w:rsidRPr="003D60D5">
        <w:t>ch</w:t>
      </w:r>
      <w:r w:rsidRPr="003D60D5">
        <w:rPr>
          <w:spacing w:val="-5"/>
        </w:rPr>
        <w:t xml:space="preserve"> </w:t>
      </w:r>
      <w:r w:rsidRPr="003D60D5">
        <w:rPr>
          <w:spacing w:val="3"/>
        </w:rPr>
        <w:t>a</w:t>
      </w:r>
      <w:r w:rsidRPr="003D60D5">
        <w:t xml:space="preserve">s </w:t>
      </w:r>
      <w:r w:rsidRPr="003D60D5">
        <w:rPr>
          <w:spacing w:val="-4"/>
        </w:rPr>
        <w:t>m</w:t>
      </w:r>
      <w:r w:rsidRPr="003D60D5">
        <w:t>a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t>ta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rPr>
          <w:spacing w:val="7"/>
        </w:rPr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11"/>
        </w:rPr>
        <w:t xml:space="preserve"> </w:t>
      </w:r>
      <w:r w:rsidRPr="003D60D5">
        <w:t>a</w:t>
      </w:r>
      <w:r w:rsidRPr="003D60D5">
        <w:rPr>
          <w:spacing w:val="1"/>
        </w:rPr>
        <w:t>c</w:t>
      </w:r>
      <w:r w:rsidRPr="003D60D5">
        <w:t>c</w:t>
      </w:r>
      <w:r w:rsidRPr="003D60D5">
        <w:rPr>
          <w:spacing w:val="-1"/>
        </w:rPr>
        <w:t>u</w:t>
      </w:r>
      <w:r w:rsidRPr="003D60D5">
        <w:rPr>
          <w:spacing w:val="3"/>
        </w:rPr>
        <w:t>r</w:t>
      </w:r>
      <w:r w:rsidRPr="003D60D5">
        <w:t>ate</w:t>
      </w:r>
      <w:r w:rsidRPr="003D60D5">
        <w:rPr>
          <w:spacing w:val="-6"/>
        </w:rPr>
        <w:t xml:space="preserve"> </w:t>
      </w:r>
      <w:r w:rsidRPr="003D60D5">
        <w:t>ele</w:t>
      </w:r>
      <w:r w:rsidRPr="003D60D5">
        <w:rPr>
          <w:spacing w:val="1"/>
        </w:rPr>
        <w:t>c</w:t>
      </w:r>
      <w:r w:rsidRPr="003D60D5">
        <w:t>tr</w:t>
      </w:r>
      <w:r w:rsidRPr="003D60D5">
        <w:rPr>
          <w:spacing w:val="1"/>
        </w:rPr>
        <w:t>o</w:t>
      </w:r>
      <w:r w:rsidRPr="003D60D5">
        <w:rPr>
          <w:spacing w:val="-1"/>
        </w:rPr>
        <w:t>n</w:t>
      </w:r>
      <w:r w:rsidRPr="003D60D5">
        <w:t>ic</w:t>
      </w:r>
      <w:r w:rsidRPr="003D60D5">
        <w:rPr>
          <w:spacing w:val="-8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1"/>
        </w:rPr>
        <w:t>p</w:t>
      </w:r>
      <w:r w:rsidRPr="003D60D5">
        <w:t>a</w:t>
      </w:r>
      <w:r w:rsidRPr="003D60D5">
        <w:rPr>
          <w:spacing w:val="1"/>
        </w:rPr>
        <w:t>p</w:t>
      </w:r>
      <w:r w:rsidRPr="003D60D5">
        <w:t xml:space="preserve">er </w:t>
      </w:r>
      <w:r w:rsidRPr="003D60D5">
        <w:rPr>
          <w:spacing w:val="-2"/>
        </w:rPr>
        <w:t>f</w:t>
      </w:r>
      <w:r w:rsidRPr="003D60D5">
        <w:t>il</w:t>
      </w:r>
      <w:r w:rsidRPr="003D60D5">
        <w:rPr>
          <w:spacing w:val="2"/>
        </w:rPr>
        <w:t>i</w:t>
      </w:r>
      <w:r w:rsidRPr="003D60D5">
        <w:rPr>
          <w:spacing w:val="1"/>
        </w:rPr>
        <w:t>n</w:t>
      </w:r>
      <w:r w:rsidRPr="003D60D5">
        <w:rPr>
          <w:spacing w:val="-1"/>
        </w:rPr>
        <w:t>g</w:t>
      </w:r>
      <w:r w:rsidRPr="003D60D5">
        <w:t>,</w:t>
      </w:r>
      <w:r w:rsidRPr="003D60D5">
        <w:rPr>
          <w:spacing w:val="-4"/>
        </w:rPr>
        <w:t xml:space="preserve"> </w:t>
      </w:r>
      <w:r w:rsidRPr="003D60D5">
        <w:t>a</w:t>
      </w:r>
      <w:r w:rsidRPr="003D60D5">
        <w:rPr>
          <w:spacing w:val="1"/>
        </w:rPr>
        <w:t>r</w:t>
      </w:r>
      <w:r w:rsidRPr="003D60D5">
        <w:t>c</w:t>
      </w:r>
      <w:r w:rsidRPr="003D60D5">
        <w:rPr>
          <w:spacing w:val="-1"/>
        </w:rPr>
        <w:t>h</w:t>
      </w:r>
      <w:r w:rsidRPr="003D60D5">
        <w:t>i</w:t>
      </w:r>
      <w:r w:rsidRPr="003D60D5">
        <w:rPr>
          <w:spacing w:val="1"/>
        </w:rPr>
        <w:t>v</w:t>
      </w:r>
      <w:r w:rsidRPr="003D60D5">
        <w:t>i</w:t>
      </w:r>
      <w:r w:rsidRPr="003D60D5">
        <w:rPr>
          <w:spacing w:val="1"/>
        </w:rPr>
        <w:t>n</w:t>
      </w:r>
      <w:r w:rsidRPr="003D60D5">
        <w:t>g</w:t>
      </w:r>
      <w:r w:rsidRPr="003D60D5">
        <w:rPr>
          <w:spacing w:val="-9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2"/>
        </w:rPr>
        <w:t xml:space="preserve"> </w:t>
      </w:r>
      <w:r w:rsidRPr="003D60D5">
        <w:rPr>
          <w:spacing w:val="1"/>
        </w:rPr>
        <w:t>do</w:t>
      </w:r>
      <w:r w:rsidRPr="003D60D5">
        <w:t>c</w:t>
      </w:r>
      <w:r w:rsidRPr="003D60D5">
        <w:rPr>
          <w:spacing w:val="1"/>
        </w:rPr>
        <w:t>u</w:t>
      </w:r>
      <w:r w:rsidRPr="003D60D5">
        <w:rPr>
          <w:spacing w:val="-1"/>
        </w:rPr>
        <w:t>m</w:t>
      </w:r>
      <w:r w:rsidRPr="003D60D5">
        <w:t>e</w:t>
      </w:r>
      <w:r w:rsidRPr="003D60D5">
        <w:rPr>
          <w:spacing w:val="1"/>
        </w:rPr>
        <w:t>n</w:t>
      </w:r>
      <w:r w:rsidRPr="003D60D5">
        <w:t>t</w:t>
      </w:r>
      <w:r w:rsidRPr="003D60D5">
        <w:rPr>
          <w:spacing w:val="-8"/>
        </w:rPr>
        <w:t xml:space="preserve"> </w:t>
      </w:r>
      <w:r w:rsidRPr="003D60D5">
        <w:t>sca</w:t>
      </w:r>
      <w:r w:rsidRPr="003D60D5">
        <w:rPr>
          <w:spacing w:val="1"/>
        </w:rPr>
        <w:t>n</w:t>
      </w:r>
      <w:r w:rsidRPr="003D60D5">
        <w:rPr>
          <w:spacing w:val="-1"/>
        </w:rPr>
        <w:t>n</w:t>
      </w:r>
      <w:r w:rsidRPr="003D60D5">
        <w:rPr>
          <w:spacing w:val="2"/>
        </w:rPr>
        <w:t>i</w:t>
      </w:r>
      <w:r w:rsidRPr="003D60D5">
        <w:rPr>
          <w:spacing w:val="-1"/>
        </w:rPr>
        <w:t>n</w:t>
      </w:r>
      <w:r w:rsidRPr="003D60D5">
        <w:rPr>
          <w:spacing w:val="3"/>
        </w:rPr>
        <w:t>g</w:t>
      </w:r>
      <w:r w:rsidRPr="003D60D5">
        <w:t>.</w:t>
      </w:r>
    </w:p>
    <w:p w14:paraId="1A41ECAA" w14:textId="77777777" w:rsidR="001D6973" w:rsidRPr="003D60D5" w:rsidRDefault="001D6973">
      <w:pPr>
        <w:spacing w:before="3" w:line="140" w:lineRule="exact"/>
        <w:rPr>
          <w:sz w:val="14"/>
          <w:szCs w:val="14"/>
        </w:rPr>
      </w:pPr>
    </w:p>
    <w:p w14:paraId="6E20FB97" w14:textId="77777777" w:rsidR="001D6973" w:rsidRPr="003D60D5" w:rsidRDefault="001D6973">
      <w:pPr>
        <w:spacing w:line="200" w:lineRule="exact"/>
      </w:pPr>
    </w:p>
    <w:p w14:paraId="0260B4CA" w14:textId="77777777" w:rsidR="001D6973" w:rsidRPr="003D60D5" w:rsidRDefault="003D60D5">
      <w:pPr>
        <w:rPr>
          <w:sz w:val="19"/>
          <w:szCs w:val="19"/>
        </w:rPr>
      </w:pPr>
      <w:r w:rsidRPr="003D60D5">
        <w:rPr>
          <w:b/>
          <w:i/>
          <w:spacing w:val="3"/>
          <w:sz w:val="19"/>
          <w:szCs w:val="19"/>
        </w:rPr>
        <w:t>C</w:t>
      </w:r>
      <w:r w:rsidRPr="003D60D5">
        <w:rPr>
          <w:b/>
          <w:i/>
          <w:spacing w:val="1"/>
          <w:sz w:val="19"/>
          <w:szCs w:val="19"/>
        </w:rPr>
        <w:t>o</w:t>
      </w:r>
      <w:r w:rsidRPr="003D60D5">
        <w:rPr>
          <w:b/>
          <w:i/>
          <w:spacing w:val="3"/>
          <w:sz w:val="19"/>
          <w:szCs w:val="19"/>
        </w:rPr>
        <w:t>m</w:t>
      </w:r>
      <w:r w:rsidRPr="003D60D5">
        <w:rPr>
          <w:b/>
          <w:i/>
          <w:spacing w:val="1"/>
          <w:sz w:val="19"/>
          <w:szCs w:val="19"/>
        </w:rPr>
        <w:t>p</w:t>
      </w:r>
      <w:r w:rsidRPr="003D60D5">
        <w:rPr>
          <w:b/>
          <w:i/>
          <w:spacing w:val="3"/>
          <w:sz w:val="19"/>
          <w:szCs w:val="19"/>
        </w:rPr>
        <w:t>a</w:t>
      </w:r>
      <w:r w:rsidRPr="003D60D5">
        <w:rPr>
          <w:b/>
          <w:i/>
          <w:spacing w:val="2"/>
          <w:sz w:val="19"/>
          <w:szCs w:val="19"/>
        </w:rPr>
        <w:t>n</w:t>
      </w:r>
      <w:r w:rsidRPr="003D60D5">
        <w:rPr>
          <w:b/>
          <w:i/>
          <w:sz w:val="19"/>
          <w:szCs w:val="19"/>
        </w:rPr>
        <w:t>y</w:t>
      </w:r>
      <w:r w:rsidRPr="003D60D5">
        <w:rPr>
          <w:b/>
          <w:i/>
          <w:spacing w:val="-2"/>
          <w:sz w:val="19"/>
          <w:szCs w:val="19"/>
        </w:rPr>
        <w:t xml:space="preserve"> </w:t>
      </w:r>
      <w:r w:rsidRPr="003D60D5">
        <w:rPr>
          <w:b/>
          <w:i/>
          <w:sz w:val="19"/>
          <w:szCs w:val="19"/>
        </w:rPr>
        <w:t>n</w:t>
      </w:r>
      <w:r w:rsidRPr="003D60D5">
        <w:rPr>
          <w:b/>
          <w:i/>
          <w:spacing w:val="1"/>
          <w:sz w:val="19"/>
          <w:szCs w:val="19"/>
        </w:rPr>
        <w:t>a</w:t>
      </w:r>
      <w:r w:rsidRPr="003D60D5">
        <w:rPr>
          <w:b/>
          <w:i/>
          <w:spacing w:val="3"/>
          <w:sz w:val="19"/>
          <w:szCs w:val="19"/>
        </w:rPr>
        <w:t>m</w:t>
      </w:r>
      <w:r w:rsidRPr="003D60D5">
        <w:rPr>
          <w:b/>
          <w:i/>
          <w:sz w:val="19"/>
          <w:szCs w:val="19"/>
        </w:rPr>
        <w:t>e</w:t>
      </w:r>
      <w:r w:rsidRPr="003D60D5">
        <w:rPr>
          <w:b/>
          <w:i/>
          <w:spacing w:val="4"/>
          <w:sz w:val="19"/>
          <w:szCs w:val="19"/>
        </w:rPr>
        <w:t xml:space="preserve"> </w:t>
      </w:r>
      <w:r w:rsidRPr="003D60D5">
        <w:rPr>
          <w:b/>
          <w:i/>
          <w:sz w:val="19"/>
          <w:szCs w:val="19"/>
        </w:rPr>
        <w:t>-</w:t>
      </w:r>
      <w:r w:rsidRPr="003D60D5">
        <w:rPr>
          <w:b/>
          <w:i/>
          <w:spacing w:val="4"/>
          <w:sz w:val="19"/>
          <w:szCs w:val="19"/>
        </w:rPr>
        <w:t xml:space="preserve"> </w:t>
      </w:r>
      <w:r w:rsidRPr="003D60D5">
        <w:rPr>
          <w:b/>
          <w:i/>
          <w:spacing w:val="2"/>
          <w:sz w:val="19"/>
          <w:szCs w:val="19"/>
        </w:rPr>
        <w:t>L</w:t>
      </w:r>
      <w:r w:rsidRPr="003D60D5">
        <w:rPr>
          <w:b/>
          <w:i/>
          <w:spacing w:val="3"/>
          <w:sz w:val="19"/>
          <w:szCs w:val="19"/>
        </w:rPr>
        <w:t>o</w:t>
      </w:r>
      <w:r w:rsidRPr="003D60D5">
        <w:rPr>
          <w:b/>
          <w:i/>
          <w:sz w:val="19"/>
          <w:szCs w:val="19"/>
        </w:rPr>
        <w:t>c</w:t>
      </w:r>
      <w:r w:rsidRPr="003D60D5">
        <w:rPr>
          <w:b/>
          <w:i/>
          <w:spacing w:val="3"/>
          <w:sz w:val="19"/>
          <w:szCs w:val="19"/>
        </w:rPr>
        <w:t>a</w:t>
      </w:r>
      <w:r w:rsidRPr="003D60D5">
        <w:rPr>
          <w:b/>
          <w:i/>
          <w:spacing w:val="2"/>
          <w:sz w:val="19"/>
          <w:szCs w:val="19"/>
        </w:rPr>
        <w:t>t</w:t>
      </w:r>
      <w:r w:rsidRPr="003D60D5">
        <w:rPr>
          <w:b/>
          <w:i/>
          <w:sz w:val="19"/>
          <w:szCs w:val="19"/>
        </w:rPr>
        <w:t>i</w:t>
      </w:r>
      <w:r w:rsidRPr="003D60D5">
        <w:rPr>
          <w:b/>
          <w:i/>
          <w:spacing w:val="3"/>
          <w:sz w:val="19"/>
          <w:szCs w:val="19"/>
        </w:rPr>
        <w:t>o</w:t>
      </w:r>
      <w:r w:rsidRPr="003D60D5">
        <w:rPr>
          <w:b/>
          <w:i/>
          <w:sz w:val="19"/>
          <w:szCs w:val="19"/>
        </w:rPr>
        <w:t>n</w:t>
      </w:r>
    </w:p>
    <w:p w14:paraId="53045045" w14:textId="77777777" w:rsidR="001D6973" w:rsidRPr="003D60D5" w:rsidRDefault="003D60D5">
      <w:pPr>
        <w:spacing w:before="81"/>
        <w:rPr>
          <w:sz w:val="19"/>
          <w:szCs w:val="19"/>
        </w:rPr>
      </w:pPr>
      <w:r w:rsidRPr="003D60D5">
        <w:rPr>
          <w:spacing w:val="3"/>
          <w:sz w:val="19"/>
          <w:szCs w:val="19"/>
        </w:rPr>
        <w:t>J</w:t>
      </w:r>
      <w:r w:rsidRPr="003D60D5">
        <w:rPr>
          <w:spacing w:val="2"/>
          <w:sz w:val="19"/>
          <w:szCs w:val="19"/>
        </w:rPr>
        <w:t>O</w:t>
      </w:r>
      <w:r w:rsidRPr="003D60D5">
        <w:rPr>
          <w:sz w:val="19"/>
          <w:szCs w:val="19"/>
        </w:rPr>
        <w:t>B</w:t>
      </w:r>
      <w:r w:rsidRPr="003D60D5">
        <w:rPr>
          <w:spacing w:val="-2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TIT</w:t>
      </w:r>
      <w:r w:rsidRPr="003D60D5">
        <w:rPr>
          <w:spacing w:val="-1"/>
          <w:sz w:val="19"/>
          <w:szCs w:val="19"/>
        </w:rPr>
        <w:t>L</w:t>
      </w:r>
      <w:r w:rsidRPr="003D60D5">
        <w:rPr>
          <w:sz w:val="19"/>
          <w:szCs w:val="19"/>
        </w:rPr>
        <w:t xml:space="preserve">E         </w:t>
      </w:r>
      <w:r w:rsidRPr="003D60D5">
        <w:rPr>
          <w:spacing w:val="21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1"/>
          <w:sz w:val="19"/>
          <w:szCs w:val="19"/>
        </w:rPr>
        <w:t>m</w:t>
      </w:r>
      <w:r w:rsidRPr="003D60D5">
        <w:rPr>
          <w:spacing w:val="3"/>
          <w:sz w:val="19"/>
          <w:szCs w:val="19"/>
        </w:rPr>
        <w:t>p</w:t>
      </w:r>
      <w:r w:rsidRPr="003D60D5">
        <w:rPr>
          <w:sz w:val="19"/>
          <w:szCs w:val="19"/>
        </w:rPr>
        <w:t>l</w:t>
      </w:r>
      <w:r w:rsidRPr="003D60D5">
        <w:rPr>
          <w:spacing w:val="3"/>
          <w:sz w:val="19"/>
          <w:szCs w:val="19"/>
        </w:rPr>
        <w:t>o</w:t>
      </w:r>
      <w:r w:rsidRPr="003D60D5">
        <w:rPr>
          <w:spacing w:val="-1"/>
          <w:sz w:val="19"/>
          <w:szCs w:val="19"/>
        </w:rPr>
        <w:t>y</w:t>
      </w:r>
      <w:r w:rsidRPr="003D60D5">
        <w:rPr>
          <w:spacing w:val="1"/>
          <w:sz w:val="19"/>
          <w:szCs w:val="19"/>
        </w:rPr>
        <w:t>m</w:t>
      </w:r>
      <w:r w:rsidRPr="003D60D5">
        <w:rPr>
          <w:spacing w:val="2"/>
          <w:sz w:val="19"/>
          <w:szCs w:val="19"/>
        </w:rPr>
        <w:t>e</w:t>
      </w:r>
      <w:r w:rsidRPr="003D60D5">
        <w:rPr>
          <w:spacing w:val="3"/>
          <w:sz w:val="19"/>
          <w:szCs w:val="19"/>
        </w:rPr>
        <w:t>n</w:t>
      </w:r>
      <w:r w:rsidRPr="003D60D5">
        <w:rPr>
          <w:sz w:val="19"/>
          <w:szCs w:val="19"/>
        </w:rPr>
        <w:t>t</w:t>
      </w:r>
      <w:r w:rsidRPr="003D60D5">
        <w:rPr>
          <w:spacing w:val="-3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d</w:t>
      </w:r>
      <w:r w:rsidRPr="003D60D5">
        <w:rPr>
          <w:spacing w:val="2"/>
          <w:sz w:val="19"/>
          <w:szCs w:val="19"/>
        </w:rPr>
        <w:t>at</w:t>
      </w:r>
      <w:r w:rsidRPr="003D60D5">
        <w:rPr>
          <w:sz w:val="19"/>
          <w:szCs w:val="19"/>
        </w:rPr>
        <w:t>es</w:t>
      </w:r>
      <w:r w:rsidRPr="003D60D5">
        <w:rPr>
          <w:spacing w:val="2"/>
          <w:sz w:val="19"/>
          <w:szCs w:val="19"/>
        </w:rPr>
        <w:t xml:space="preserve"> (i</w:t>
      </w:r>
      <w:r w:rsidRPr="003D60D5">
        <w:rPr>
          <w:spacing w:val="3"/>
          <w:sz w:val="19"/>
          <w:szCs w:val="19"/>
        </w:rPr>
        <w:t>.</w:t>
      </w:r>
      <w:r w:rsidRPr="003D60D5">
        <w:rPr>
          <w:sz w:val="19"/>
          <w:szCs w:val="19"/>
        </w:rPr>
        <w:t>e.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z w:val="19"/>
          <w:szCs w:val="19"/>
        </w:rPr>
        <w:t>A</w:t>
      </w:r>
      <w:r w:rsidRPr="003D60D5">
        <w:rPr>
          <w:spacing w:val="3"/>
          <w:sz w:val="19"/>
          <w:szCs w:val="19"/>
        </w:rPr>
        <w:t>u</w:t>
      </w:r>
      <w:r w:rsidRPr="003D60D5">
        <w:rPr>
          <w:sz w:val="19"/>
          <w:szCs w:val="19"/>
        </w:rPr>
        <w:t>g</w:t>
      </w:r>
      <w:r w:rsidRPr="003D60D5">
        <w:rPr>
          <w:spacing w:val="1"/>
          <w:sz w:val="19"/>
          <w:szCs w:val="19"/>
        </w:rPr>
        <w:t xml:space="preserve"> 20</w:t>
      </w:r>
      <w:r w:rsidRPr="003D60D5">
        <w:rPr>
          <w:spacing w:val="-4"/>
          <w:sz w:val="19"/>
          <w:szCs w:val="19"/>
        </w:rPr>
        <w:t>1</w:t>
      </w:r>
      <w:r w:rsidRPr="003D60D5">
        <w:rPr>
          <w:sz w:val="19"/>
          <w:szCs w:val="19"/>
        </w:rPr>
        <w:t>1 –</w:t>
      </w:r>
      <w:r w:rsidRPr="003D60D5">
        <w:rPr>
          <w:spacing w:val="3"/>
          <w:sz w:val="19"/>
          <w:szCs w:val="19"/>
        </w:rPr>
        <w:t xml:space="preserve"> J</w:t>
      </w:r>
      <w:r w:rsidRPr="003D60D5">
        <w:rPr>
          <w:spacing w:val="1"/>
          <w:sz w:val="19"/>
          <w:szCs w:val="19"/>
        </w:rPr>
        <w:t>u</w:t>
      </w:r>
      <w:r w:rsidRPr="003D60D5">
        <w:rPr>
          <w:sz w:val="19"/>
          <w:szCs w:val="19"/>
        </w:rPr>
        <w:t>n</w:t>
      </w:r>
      <w:r w:rsidRPr="003D60D5">
        <w:rPr>
          <w:spacing w:val="1"/>
          <w:sz w:val="19"/>
          <w:szCs w:val="19"/>
        </w:rPr>
        <w:t xml:space="preserve"> 2</w:t>
      </w:r>
      <w:r w:rsidRPr="003D60D5">
        <w:rPr>
          <w:spacing w:val="3"/>
          <w:sz w:val="19"/>
          <w:szCs w:val="19"/>
        </w:rPr>
        <w:t>0</w:t>
      </w:r>
      <w:r w:rsidRPr="003D60D5">
        <w:rPr>
          <w:spacing w:val="1"/>
          <w:sz w:val="19"/>
          <w:szCs w:val="19"/>
        </w:rPr>
        <w:t>1</w:t>
      </w:r>
      <w:r w:rsidRPr="003D60D5">
        <w:rPr>
          <w:spacing w:val="5"/>
          <w:sz w:val="19"/>
          <w:szCs w:val="19"/>
        </w:rPr>
        <w:t>3</w:t>
      </w:r>
      <w:r w:rsidRPr="003D60D5">
        <w:rPr>
          <w:sz w:val="19"/>
          <w:szCs w:val="19"/>
        </w:rPr>
        <w:t>)</w:t>
      </w:r>
    </w:p>
    <w:p w14:paraId="67884B52" w14:textId="77777777" w:rsidR="001D6973" w:rsidRPr="003D60D5" w:rsidRDefault="001D6973">
      <w:pPr>
        <w:spacing w:before="18" w:line="200" w:lineRule="exact"/>
      </w:pPr>
    </w:p>
    <w:p w14:paraId="72BE7AFA" w14:textId="77777777" w:rsidR="001D6973" w:rsidRPr="003D60D5" w:rsidRDefault="003D60D5">
      <w:pPr>
        <w:rPr>
          <w:sz w:val="19"/>
          <w:szCs w:val="19"/>
        </w:rPr>
      </w:pPr>
      <w:r w:rsidRPr="003D60D5">
        <w:rPr>
          <w:spacing w:val="2"/>
          <w:sz w:val="19"/>
          <w:szCs w:val="19"/>
        </w:rPr>
        <w:t>KE</w:t>
      </w:r>
      <w:r w:rsidRPr="003D60D5">
        <w:rPr>
          <w:sz w:val="19"/>
          <w:szCs w:val="19"/>
        </w:rPr>
        <w:t>Y</w:t>
      </w:r>
      <w:r w:rsidRPr="003D60D5">
        <w:rPr>
          <w:spacing w:val="3"/>
          <w:sz w:val="19"/>
          <w:szCs w:val="19"/>
        </w:rPr>
        <w:t xml:space="preserve"> </w:t>
      </w:r>
      <w:r w:rsidRPr="003D60D5">
        <w:rPr>
          <w:spacing w:val="5"/>
          <w:sz w:val="19"/>
          <w:szCs w:val="19"/>
        </w:rPr>
        <w:t>S</w:t>
      </w:r>
      <w:r w:rsidRPr="003D60D5">
        <w:rPr>
          <w:spacing w:val="2"/>
          <w:sz w:val="19"/>
          <w:szCs w:val="19"/>
        </w:rPr>
        <w:t>KI</w:t>
      </w:r>
      <w:r w:rsidRPr="003D60D5">
        <w:rPr>
          <w:spacing w:val="4"/>
          <w:sz w:val="19"/>
          <w:szCs w:val="19"/>
        </w:rPr>
        <w:t>L</w:t>
      </w:r>
      <w:r w:rsidRPr="003D60D5">
        <w:rPr>
          <w:spacing w:val="2"/>
          <w:sz w:val="19"/>
          <w:szCs w:val="19"/>
        </w:rPr>
        <w:t>L</w:t>
      </w:r>
      <w:r w:rsidRPr="003D60D5">
        <w:rPr>
          <w:sz w:val="19"/>
          <w:szCs w:val="19"/>
        </w:rPr>
        <w:t>S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pacing w:val="2"/>
          <w:sz w:val="19"/>
          <w:szCs w:val="19"/>
        </w:rPr>
        <w:t>A</w:t>
      </w:r>
      <w:r w:rsidRPr="003D60D5">
        <w:rPr>
          <w:spacing w:val="5"/>
          <w:sz w:val="19"/>
          <w:szCs w:val="19"/>
        </w:rPr>
        <w:t>N</w:t>
      </w:r>
      <w:r w:rsidRPr="003D60D5">
        <w:rPr>
          <w:sz w:val="19"/>
          <w:szCs w:val="19"/>
        </w:rPr>
        <w:t>D</w:t>
      </w:r>
      <w:r w:rsidRPr="003D60D5">
        <w:rPr>
          <w:spacing w:val="1"/>
          <w:sz w:val="19"/>
          <w:szCs w:val="19"/>
        </w:rPr>
        <w:t xml:space="preserve"> </w:t>
      </w:r>
      <w:r w:rsidRPr="003D60D5">
        <w:rPr>
          <w:spacing w:val="3"/>
          <w:sz w:val="19"/>
          <w:szCs w:val="19"/>
        </w:rPr>
        <w:t>C</w:t>
      </w:r>
      <w:r w:rsidRPr="003D60D5">
        <w:rPr>
          <w:spacing w:val="5"/>
          <w:sz w:val="19"/>
          <w:szCs w:val="19"/>
        </w:rPr>
        <w:t>O</w:t>
      </w:r>
      <w:r w:rsidRPr="003D60D5">
        <w:rPr>
          <w:spacing w:val="2"/>
          <w:sz w:val="19"/>
          <w:szCs w:val="19"/>
        </w:rPr>
        <w:t>M</w:t>
      </w:r>
      <w:r w:rsidRPr="003D60D5">
        <w:rPr>
          <w:spacing w:val="5"/>
          <w:sz w:val="19"/>
          <w:szCs w:val="19"/>
        </w:rPr>
        <w:t>P</w:t>
      </w:r>
      <w:r w:rsidRPr="003D60D5">
        <w:rPr>
          <w:spacing w:val="4"/>
          <w:sz w:val="19"/>
          <w:szCs w:val="19"/>
        </w:rPr>
        <w:t>E</w:t>
      </w:r>
      <w:r w:rsidRPr="003D60D5">
        <w:rPr>
          <w:spacing w:val="2"/>
          <w:sz w:val="19"/>
          <w:szCs w:val="19"/>
        </w:rPr>
        <w:t>TEN</w:t>
      </w:r>
      <w:r w:rsidRPr="003D60D5">
        <w:rPr>
          <w:spacing w:val="5"/>
          <w:sz w:val="19"/>
          <w:szCs w:val="19"/>
        </w:rPr>
        <w:t>C</w:t>
      </w:r>
      <w:r w:rsidRPr="003D60D5">
        <w:rPr>
          <w:spacing w:val="2"/>
          <w:sz w:val="19"/>
          <w:szCs w:val="19"/>
        </w:rPr>
        <w:t>I</w:t>
      </w:r>
      <w:r w:rsidRPr="003D60D5">
        <w:rPr>
          <w:spacing w:val="4"/>
          <w:sz w:val="19"/>
          <w:szCs w:val="19"/>
        </w:rPr>
        <w:t>E</w:t>
      </w:r>
      <w:r w:rsidRPr="003D60D5">
        <w:rPr>
          <w:sz w:val="19"/>
          <w:szCs w:val="19"/>
        </w:rPr>
        <w:t>S</w:t>
      </w:r>
    </w:p>
    <w:p w14:paraId="1080C222" w14:textId="77777777" w:rsidR="001D6973" w:rsidRPr="003D60D5" w:rsidRDefault="001D6973">
      <w:pPr>
        <w:spacing w:before="3" w:line="120" w:lineRule="exact"/>
        <w:rPr>
          <w:sz w:val="13"/>
          <w:szCs w:val="13"/>
        </w:rPr>
      </w:pPr>
    </w:p>
    <w:p w14:paraId="36A448D3" w14:textId="77777777" w:rsidR="001D6973" w:rsidRPr="003D60D5" w:rsidRDefault="003D60D5"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t>N</w:t>
      </w:r>
      <w:r w:rsidRPr="003D60D5">
        <w:rPr>
          <w:spacing w:val="1"/>
        </w:rPr>
        <w:t>o</w:t>
      </w:r>
      <w:r w:rsidRPr="003D60D5">
        <w:t>t</w:t>
      </w:r>
      <w:r w:rsidRPr="003D60D5">
        <w:rPr>
          <w:spacing w:val="-3"/>
        </w:rPr>
        <w:t xml:space="preserve"> </w:t>
      </w:r>
      <w:r w:rsidRPr="003D60D5">
        <w:rPr>
          <w:spacing w:val="1"/>
        </w:rPr>
        <w:t>a</w:t>
      </w:r>
      <w:r w:rsidRPr="003D60D5">
        <w:rPr>
          <w:spacing w:val="-2"/>
        </w:rPr>
        <w:t>f</w:t>
      </w:r>
      <w:r w:rsidRPr="003D60D5">
        <w:rPr>
          <w:spacing w:val="1"/>
        </w:rPr>
        <w:t>r</w:t>
      </w:r>
      <w:r w:rsidRPr="003D60D5">
        <w:t>aid</w:t>
      </w:r>
      <w:r w:rsidRPr="003D60D5">
        <w:rPr>
          <w:spacing w:val="-4"/>
        </w:rPr>
        <w:t xml:space="preserve"> </w:t>
      </w:r>
      <w:r w:rsidRPr="003D60D5">
        <w:t>to</w:t>
      </w:r>
      <w:r w:rsidRPr="003D60D5">
        <w:rPr>
          <w:spacing w:val="1"/>
        </w:rPr>
        <w:t xml:space="preserve"> </w:t>
      </w:r>
      <w:r w:rsidRPr="003D60D5">
        <w:rPr>
          <w:spacing w:val="-5"/>
        </w:rPr>
        <w:t>w</w:t>
      </w:r>
      <w:r w:rsidRPr="003D60D5">
        <w:rPr>
          <w:spacing w:val="1"/>
        </w:rPr>
        <w:t>or</w:t>
      </w:r>
      <w:r w:rsidRPr="003D60D5">
        <w:t>k</w:t>
      </w:r>
      <w:r w:rsidRPr="003D60D5">
        <w:rPr>
          <w:spacing w:val="-5"/>
        </w:rPr>
        <w:t xml:space="preserve"> </w:t>
      </w:r>
      <w:r w:rsidRPr="003D60D5">
        <w:t>a</w:t>
      </w:r>
      <w:r w:rsidRPr="003D60D5">
        <w:rPr>
          <w:spacing w:val="1"/>
        </w:rPr>
        <w:t>bo</w:t>
      </w:r>
      <w:r w:rsidRPr="003D60D5">
        <w:rPr>
          <w:spacing w:val="-1"/>
        </w:rPr>
        <w:t>v</w:t>
      </w:r>
      <w:r w:rsidRPr="003D60D5">
        <w:t>e</w:t>
      </w:r>
      <w:r w:rsidRPr="003D60D5">
        <w:rPr>
          <w:spacing w:val="-4"/>
        </w:rPr>
        <w:t xml:space="preserve"> </w:t>
      </w:r>
      <w:r w:rsidRPr="003D60D5">
        <w:t>a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1"/>
        </w:rPr>
        <w:t xml:space="preserve"> b</w:t>
      </w:r>
      <w:r w:rsidRPr="003D60D5">
        <w:t>e</w:t>
      </w:r>
      <w:r w:rsidRPr="003D60D5">
        <w:rPr>
          <w:spacing w:val="-3"/>
        </w:rPr>
        <w:t>y</w:t>
      </w:r>
      <w:r w:rsidRPr="003D60D5">
        <w:rPr>
          <w:spacing w:val="3"/>
        </w:rPr>
        <w:t>o</w:t>
      </w:r>
      <w:r w:rsidRPr="003D60D5">
        <w:rPr>
          <w:spacing w:val="-1"/>
        </w:rPr>
        <w:t>n</w:t>
      </w:r>
      <w:r w:rsidRPr="003D60D5">
        <w:t>d</w:t>
      </w:r>
      <w:r w:rsidRPr="003D60D5">
        <w:rPr>
          <w:spacing w:val="-5"/>
        </w:rPr>
        <w:t xml:space="preserve"> </w:t>
      </w:r>
      <w:r w:rsidRPr="003D60D5">
        <w:rPr>
          <w:spacing w:val="5"/>
        </w:rPr>
        <w:t>9</w:t>
      </w:r>
      <w:r w:rsidRPr="003D60D5">
        <w:rPr>
          <w:spacing w:val="-2"/>
        </w:rPr>
        <w:t>-</w:t>
      </w:r>
      <w:r w:rsidRPr="003D60D5">
        <w:rPr>
          <w:spacing w:val="1"/>
        </w:rPr>
        <w:t>5</w:t>
      </w:r>
      <w:r w:rsidRPr="003D60D5">
        <w:t>.</w:t>
      </w:r>
    </w:p>
    <w:p w14:paraId="578AA283" w14:textId="77777777" w:rsidR="001D6973" w:rsidRPr="003D60D5" w:rsidRDefault="003D60D5">
      <w:pPr>
        <w:spacing w:before="16"/>
      </w:pPr>
      <w:r w:rsidRPr="003D60D5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3D60D5">
        <w:rPr>
          <w:rFonts w:ascii="Segoe MDL2 Assets" w:eastAsia="Segoe MDL2 Assets" w:hAnsi="Segoe MDL2 Assets" w:cs="Segoe MDL2 Assets"/>
          <w:spacing w:val="6"/>
          <w:w w:val="45"/>
        </w:rPr>
        <w:t xml:space="preserve"> </w:t>
      </w:r>
      <w:r w:rsidRPr="003D60D5">
        <w:rPr>
          <w:spacing w:val="1"/>
        </w:rPr>
        <w:t>B</w:t>
      </w:r>
      <w:r w:rsidRPr="003D60D5">
        <w:t>ei</w:t>
      </w:r>
      <w:r w:rsidRPr="003D60D5">
        <w:rPr>
          <w:spacing w:val="-1"/>
        </w:rPr>
        <w:t>n</w:t>
      </w:r>
      <w:r w:rsidRPr="003D60D5">
        <w:t>g</w:t>
      </w:r>
      <w:r w:rsidRPr="003D60D5">
        <w:rPr>
          <w:spacing w:val="-6"/>
        </w:rPr>
        <w:t xml:space="preserve"> </w:t>
      </w:r>
      <w:r w:rsidRPr="003D60D5">
        <w:rPr>
          <w:spacing w:val="3"/>
        </w:rPr>
        <w:t>a</w:t>
      </w:r>
      <w:r w:rsidRPr="003D60D5">
        <w:rPr>
          <w:spacing w:val="-2"/>
        </w:rPr>
        <w:t>w</w:t>
      </w:r>
      <w:r w:rsidRPr="003D60D5">
        <w:t>a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-4"/>
        </w:rPr>
        <w:t xml:space="preserve"> </w:t>
      </w:r>
      <w:r w:rsidRPr="003D60D5">
        <w:rPr>
          <w:spacing w:val="1"/>
        </w:rPr>
        <w:t>o</w:t>
      </w:r>
      <w:r w:rsidRPr="003D60D5">
        <w:t>f</w:t>
      </w:r>
      <w:r w:rsidRPr="003D60D5">
        <w:rPr>
          <w:spacing w:val="-3"/>
        </w:rPr>
        <w:t xml:space="preserve"> </w:t>
      </w:r>
      <w:r w:rsidRPr="003D60D5">
        <w:rPr>
          <w:spacing w:val="3"/>
        </w:rPr>
        <w:t>a</w:t>
      </w:r>
      <w:r w:rsidRPr="003D60D5">
        <w:rPr>
          <w:spacing w:val="1"/>
        </w:rPr>
        <w:t>n</w:t>
      </w:r>
      <w:r w:rsidRPr="003D60D5">
        <w:t>y</w:t>
      </w:r>
      <w:r w:rsidRPr="003D60D5">
        <w:rPr>
          <w:spacing w:val="-5"/>
        </w:rPr>
        <w:t xml:space="preserve"> </w:t>
      </w:r>
      <w:r w:rsidRPr="003D60D5">
        <w:rPr>
          <w:spacing w:val="1"/>
        </w:rPr>
        <w:t>r</w:t>
      </w:r>
      <w:r w:rsidRPr="003D60D5">
        <w:t>e</w:t>
      </w:r>
      <w:r w:rsidRPr="003D60D5">
        <w:rPr>
          <w:spacing w:val="1"/>
        </w:rPr>
        <w:t>g</w:t>
      </w:r>
      <w:r w:rsidRPr="003D60D5">
        <w:rPr>
          <w:spacing w:val="-1"/>
        </w:rPr>
        <w:t>u</w:t>
      </w:r>
      <w:r w:rsidRPr="003D60D5">
        <w:t>lat</w:t>
      </w:r>
      <w:r w:rsidRPr="003D60D5">
        <w:rPr>
          <w:spacing w:val="1"/>
        </w:rPr>
        <w:t>o</w:t>
      </w:r>
      <w:r w:rsidRPr="003D60D5">
        <w:rPr>
          <w:spacing w:val="3"/>
        </w:rPr>
        <w:t>r</w:t>
      </w:r>
      <w:r w:rsidRPr="003D60D5">
        <w:t>y</w:t>
      </w:r>
      <w:r w:rsidRPr="003D60D5">
        <w:rPr>
          <w:spacing w:val="-7"/>
        </w:rPr>
        <w:t xml:space="preserve"> </w:t>
      </w:r>
      <w:r w:rsidRPr="003D60D5">
        <w:t>i</w:t>
      </w:r>
      <w:r w:rsidRPr="003D60D5">
        <w:rPr>
          <w:spacing w:val="-1"/>
        </w:rPr>
        <w:t>s</w:t>
      </w:r>
      <w:r w:rsidRPr="003D60D5">
        <w:rPr>
          <w:spacing w:val="2"/>
        </w:rPr>
        <w:t>s</w:t>
      </w:r>
      <w:r w:rsidRPr="003D60D5">
        <w:rPr>
          <w:spacing w:val="-1"/>
        </w:rPr>
        <w:t>u</w:t>
      </w:r>
      <w:r w:rsidRPr="003D60D5">
        <w:t>es</w:t>
      </w:r>
      <w:r w:rsidRPr="003D60D5">
        <w:rPr>
          <w:spacing w:val="-5"/>
        </w:rPr>
        <w:t xml:space="preserve"> </w:t>
      </w:r>
      <w:r w:rsidRPr="003D60D5">
        <w:rPr>
          <w:spacing w:val="2"/>
        </w:rPr>
        <w:t>t</w:t>
      </w:r>
      <w:r w:rsidRPr="003D60D5">
        <w:rPr>
          <w:spacing w:val="-1"/>
        </w:rPr>
        <w:t>h</w:t>
      </w:r>
      <w:r w:rsidRPr="003D60D5">
        <w:t xml:space="preserve">at </w:t>
      </w:r>
      <w:r w:rsidRPr="003D60D5">
        <w:rPr>
          <w:spacing w:val="-4"/>
        </w:rPr>
        <w:t>m</w:t>
      </w:r>
      <w:r w:rsidRPr="003D60D5">
        <w:rPr>
          <w:spacing w:val="3"/>
        </w:rPr>
        <w:t>a</w:t>
      </w:r>
      <w:r w:rsidRPr="003D60D5">
        <w:t>y</w:t>
      </w:r>
      <w:r w:rsidRPr="003D60D5">
        <w:rPr>
          <w:spacing w:val="-4"/>
        </w:rPr>
        <w:t xml:space="preserve"> </w:t>
      </w:r>
      <w:r w:rsidRPr="003D60D5">
        <w:rPr>
          <w:spacing w:val="2"/>
        </w:rPr>
        <w:t>i</w:t>
      </w:r>
      <w:r w:rsidRPr="003D60D5">
        <w:rPr>
          <w:spacing w:val="-1"/>
        </w:rPr>
        <w:t>m</w:t>
      </w:r>
      <w:r w:rsidRPr="003D60D5">
        <w:rPr>
          <w:spacing w:val="1"/>
        </w:rPr>
        <w:t>p</w:t>
      </w:r>
      <w:r w:rsidRPr="003D60D5">
        <w:t>a</w:t>
      </w:r>
      <w:r w:rsidRPr="003D60D5">
        <w:rPr>
          <w:spacing w:val="1"/>
        </w:rPr>
        <w:t>c</w:t>
      </w:r>
      <w:r w:rsidRPr="003D60D5">
        <w:t>t</w:t>
      </w:r>
      <w:r w:rsidRPr="003D60D5">
        <w:rPr>
          <w:spacing w:val="-5"/>
        </w:rPr>
        <w:t xml:space="preserve"> </w:t>
      </w:r>
      <w:r w:rsidRPr="003D60D5">
        <w:t xml:space="preserve">a </w:t>
      </w:r>
      <w:r w:rsidRPr="003D60D5">
        <w:rPr>
          <w:spacing w:val="1"/>
        </w:rPr>
        <w:t>pro</w:t>
      </w:r>
      <w:r w:rsidRPr="003D60D5">
        <w:t>jec</w:t>
      </w:r>
      <w:r w:rsidRPr="003D60D5">
        <w:rPr>
          <w:spacing w:val="5"/>
        </w:rPr>
        <w:t>t</w:t>
      </w:r>
      <w:r w:rsidRPr="003D60D5">
        <w:t>.</w:t>
      </w:r>
    </w:p>
    <w:p w14:paraId="7C896FF3" w14:textId="77777777" w:rsidR="001D6973" w:rsidRPr="003D60D5" w:rsidRDefault="001D6973">
      <w:pPr>
        <w:spacing w:line="200" w:lineRule="exact"/>
      </w:pPr>
    </w:p>
    <w:p w14:paraId="3F98C0DA" w14:textId="77777777" w:rsidR="001D6973" w:rsidRPr="003D60D5" w:rsidRDefault="001D6973">
      <w:pPr>
        <w:spacing w:before="18" w:line="200" w:lineRule="exact"/>
      </w:pPr>
    </w:p>
    <w:p w14:paraId="622B4389" w14:textId="77777777" w:rsidR="001D6973" w:rsidRPr="003D60D5" w:rsidRDefault="003D60D5">
      <w:pPr>
        <w:rPr>
          <w:sz w:val="19"/>
          <w:szCs w:val="19"/>
        </w:rPr>
      </w:pPr>
      <w:r w:rsidRPr="003D60D5">
        <w:rPr>
          <w:spacing w:val="5"/>
          <w:sz w:val="19"/>
          <w:szCs w:val="19"/>
        </w:rPr>
        <w:t>ACAD</w:t>
      </w:r>
      <w:r w:rsidRPr="003D60D5">
        <w:rPr>
          <w:spacing w:val="4"/>
          <w:sz w:val="19"/>
          <w:szCs w:val="19"/>
        </w:rPr>
        <w:t>EM</w:t>
      </w:r>
      <w:r w:rsidRPr="003D60D5">
        <w:rPr>
          <w:spacing w:val="2"/>
          <w:sz w:val="19"/>
          <w:szCs w:val="19"/>
        </w:rPr>
        <w:t>I</w:t>
      </w:r>
      <w:r w:rsidRPr="003D60D5">
        <w:rPr>
          <w:sz w:val="19"/>
          <w:szCs w:val="19"/>
        </w:rPr>
        <w:t xml:space="preserve">C </w:t>
      </w:r>
      <w:r w:rsidRPr="003D60D5">
        <w:rPr>
          <w:spacing w:val="5"/>
          <w:sz w:val="19"/>
          <w:szCs w:val="19"/>
        </w:rPr>
        <w:t>QUA</w:t>
      </w:r>
      <w:r w:rsidRPr="003D60D5">
        <w:rPr>
          <w:spacing w:val="2"/>
          <w:sz w:val="19"/>
          <w:szCs w:val="19"/>
        </w:rPr>
        <w:t>L</w:t>
      </w:r>
      <w:r w:rsidRPr="003D60D5">
        <w:rPr>
          <w:spacing w:val="4"/>
          <w:sz w:val="19"/>
          <w:szCs w:val="19"/>
        </w:rPr>
        <w:t>I</w:t>
      </w:r>
      <w:r w:rsidRPr="003D60D5">
        <w:rPr>
          <w:spacing w:val="2"/>
          <w:sz w:val="19"/>
          <w:szCs w:val="19"/>
        </w:rPr>
        <w:t>FI</w:t>
      </w:r>
      <w:r w:rsidRPr="003D60D5">
        <w:rPr>
          <w:spacing w:val="5"/>
          <w:sz w:val="19"/>
          <w:szCs w:val="19"/>
        </w:rPr>
        <w:t>C</w:t>
      </w:r>
      <w:r w:rsidRPr="003D60D5">
        <w:rPr>
          <w:spacing w:val="7"/>
          <w:sz w:val="19"/>
          <w:szCs w:val="19"/>
        </w:rPr>
        <w:t>A</w:t>
      </w:r>
      <w:r w:rsidRPr="003D60D5">
        <w:rPr>
          <w:spacing w:val="4"/>
          <w:sz w:val="19"/>
          <w:szCs w:val="19"/>
        </w:rPr>
        <w:t>TI</w:t>
      </w:r>
      <w:r w:rsidRPr="003D60D5">
        <w:rPr>
          <w:spacing w:val="5"/>
          <w:sz w:val="19"/>
          <w:szCs w:val="19"/>
        </w:rPr>
        <w:t>ON</w:t>
      </w:r>
      <w:r w:rsidRPr="003D60D5">
        <w:rPr>
          <w:sz w:val="19"/>
          <w:szCs w:val="19"/>
        </w:rPr>
        <w:t>S</w:t>
      </w:r>
    </w:p>
    <w:p w14:paraId="30CABE87" w14:textId="77777777" w:rsidR="001D6973" w:rsidRPr="003D60D5" w:rsidRDefault="001D6973">
      <w:pPr>
        <w:spacing w:before="1" w:line="220" w:lineRule="exact"/>
        <w:rPr>
          <w:sz w:val="22"/>
          <w:szCs w:val="22"/>
        </w:rPr>
      </w:pPr>
    </w:p>
    <w:p w14:paraId="6CFC2020" w14:textId="77777777" w:rsidR="001D6973" w:rsidRPr="003D60D5" w:rsidRDefault="003D60D5">
      <w:r w:rsidRPr="003D60D5">
        <w:rPr>
          <w:b/>
          <w:i/>
          <w:spacing w:val="2"/>
        </w:rPr>
        <w:t>Nun</w:t>
      </w:r>
      <w:r w:rsidRPr="003D60D5">
        <w:rPr>
          <w:b/>
          <w:i/>
          <w:spacing w:val="3"/>
        </w:rPr>
        <w:t>ea</w:t>
      </w:r>
      <w:r w:rsidRPr="003D60D5">
        <w:rPr>
          <w:b/>
          <w:i/>
          <w:spacing w:val="2"/>
        </w:rPr>
        <w:t>t</w:t>
      </w:r>
      <w:r w:rsidRPr="003D60D5">
        <w:rPr>
          <w:b/>
          <w:i/>
          <w:spacing w:val="3"/>
        </w:rPr>
        <w:t>o</w:t>
      </w:r>
      <w:r w:rsidRPr="003D60D5">
        <w:rPr>
          <w:b/>
          <w:i/>
        </w:rPr>
        <w:t>n</w:t>
      </w:r>
      <w:r w:rsidRPr="003D60D5">
        <w:rPr>
          <w:b/>
          <w:i/>
          <w:spacing w:val="-4"/>
        </w:rPr>
        <w:t xml:space="preserve"> </w:t>
      </w:r>
      <w:r w:rsidRPr="003D60D5">
        <w:rPr>
          <w:b/>
          <w:i/>
          <w:spacing w:val="2"/>
        </w:rPr>
        <w:t>Uni</w:t>
      </w:r>
      <w:r w:rsidRPr="003D60D5">
        <w:rPr>
          <w:b/>
          <w:i/>
          <w:spacing w:val="3"/>
        </w:rPr>
        <w:t>v</w:t>
      </w:r>
      <w:r w:rsidRPr="003D60D5">
        <w:rPr>
          <w:b/>
          <w:i/>
          <w:spacing w:val="3"/>
        </w:rPr>
        <w:t>e</w:t>
      </w:r>
      <w:r w:rsidRPr="003D60D5">
        <w:rPr>
          <w:b/>
          <w:i/>
          <w:spacing w:val="2"/>
        </w:rPr>
        <w:t>rsit</w:t>
      </w:r>
      <w:r w:rsidRPr="003D60D5">
        <w:rPr>
          <w:b/>
          <w:i/>
        </w:rPr>
        <w:t xml:space="preserve">y                                                                </w:t>
      </w:r>
      <w:r w:rsidRPr="003D60D5">
        <w:rPr>
          <w:b/>
          <w:i/>
          <w:spacing w:val="33"/>
        </w:rPr>
        <w:t xml:space="preserve"> </w:t>
      </w:r>
      <w:r w:rsidRPr="003D60D5">
        <w:rPr>
          <w:b/>
          <w:i/>
          <w:spacing w:val="4"/>
        </w:rPr>
        <w:t>20</w:t>
      </w:r>
      <w:r w:rsidRPr="003D60D5">
        <w:rPr>
          <w:b/>
          <w:i/>
          <w:spacing w:val="2"/>
        </w:rPr>
        <w:t>0</w:t>
      </w:r>
      <w:r w:rsidRPr="003D60D5">
        <w:rPr>
          <w:b/>
          <w:i/>
        </w:rPr>
        <w:t>8 -</w:t>
      </w:r>
      <w:r w:rsidRPr="003D60D5">
        <w:rPr>
          <w:b/>
          <w:i/>
          <w:spacing w:val="3"/>
        </w:rPr>
        <w:t xml:space="preserve"> </w:t>
      </w:r>
      <w:r w:rsidRPr="003D60D5">
        <w:rPr>
          <w:b/>
          <w:i/>
          <w:spacing w:val="4"/>
        </w:rPr>
        <w:t>2</w:t>
      </w:r>
      <w:r w:rsidRPr="003D60D5">
        <w:rPr>
          <w:b/>
          <w:i/>
          <w:spacing w:val="1"/>
        </w:rPr>
        <w:t>0</w:t>
      </w:r>
      <w:r w:rsidRPr="003D60D5">
        <w:rPr>
          <w:b/>
          <w:i/>
          <w:spacing w:val="4"/>
        </w:rPr>
        <w:t>11</w:t>
      </w:r>
    </w:p>
    <w:p w14:paraId="1F6958B9" w14:textId="77777777" w:rsidR="001D6973" w:rsidRPr="003D60D5" w:rsidRDefault="003D60D5">
      <w:pPr>
        <w:spacing w:line="220" w:lineRule="exact"/>
        <w:sectPr w:rsidR="001D6973" w:rsidRPr="003D60D5">
          <w:pgSz w:w="11920" w:h="16840"/>
          <w:pgMar w:top="860" w:right="1120" w:bottom="280" w:left="760" w:header="720" w:footer="720" w:gutter="0"/>
          <w:cols w:num="2" w:space="720" w:equalWidth="0">
            <w:col w:w="2200" w:space="761"/>
            <w:col w:w="7079"/>
          </w:cols>
        </w:sectPr>
      </w:pPr>
      <w:r w:rsidRPr="003D60D5">
        <w:pict w14:anchorId="40336890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84pt;margin-top:19.4pt;width:305.45pt;height:64.85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18"/>
                    <w:gridCol w:w="1191"/>
                  </w:tblGrid>
                  <w:tr w:rsidR="001D6973" w14:paraId="36AF2517" w14:textId="77777777">
                    <w:trPr>
                      <w:trHeight w:hRule="exact" w:val="311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C92DF7" w14:textId="77777777" w:rsidR="001D6973" w:rsidRDefault="003D60D5">
                        <w:pPr>
                          <w:spacing w:before="73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F51839" w14:textId="77777777" w:rsidR="001D6973" w:rsidRDefault="003D60D5">
                        <w:pPr>
                          <w:spacing w:before="73"/>
                          <w:ind w:left="163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</w:p>
                    </w:tc>
                  </w:tr>
                  <w:tr w:rsidR="001D6973" w14:paraId="24E9B8EF" w14:textId="77777777">
                    <w:trPr>
                      <w:trHeight w:hRule="exact" w:val="569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2EA9C9" w14:textId="77777777" w:rsidR="001D6973" w:rsidRDefault="003D60D5">
                        <w:pPr>
                          <w:spacing w:line="200" w:lineRule="exact"/>
                          <w:ind w:left="40"/>
                        </w:pPr>
                        <w:r>
                          <w:t>A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1"/>
                          </w:rPr>
                          <w:t>v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1"/>
                          </w:rPr>
                          <w:t>s</w:t>
                        </w:r>
                        <w:r>
                          <w:t>:</w:t>
                        </w:r>
                      </w:p>
                      <w:p w14:paraId="31347A55" w14:textId="77777777" w:rsidR="001D6973" w:rsidRDefault="003D60D5">
                        <w:pPr>
                          <w:ind w:left="40"/>
                        </w:pPr>
                        <w:r>
                          <w:rPr>
                            <w:spacing w:val="12"/>
                          </w:rPr>
                          <w:t>Ma</w:t>
                        </w:r>
                        <w:r>
                          <w:rPr>
                            <w:spacing w:val="14"/>
                          </w:rPr>
                          <w:t>t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Te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rPr>
                            <w:spacing w:val="13"/>
                          </w:rPr>
                          <w:t>hno</w:t>
                        </w:r>
                        <w:r>
                          <w:rPr>
                            <w:spacing w:val="12"/>
                          </w:rPr>
                          <w:t>l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3"/>
                          </w:rPr>
                          <w:t>g</w:t>
                        </w:r>
                        <w:r>
                          <w:t>y</w:t>
                        </w:r>
                        <w:r>
                          <w:rPr>
                            <w:spacing w:val="15"/>
                          </w:rPr>
                          <w:t xml:space="preserve"> </w:t>
                        </w:r>
                        <w:r>
                          <w:rPr>
                            <w:spacing w:val="13"/>
                          </w:rPr>
                          <w:t>(B</w:t>
                        </w:r>
                        <w:r>
                          <w:t>)</w:t>
                        </w:r>
                        <w:r>
                          <w:rPr>
                            <w:spacing w:val="24"/>
                          </w:rPr>
                          <w:t xml:space="preserve"> 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rPr>
                            <w:spacing w:val="12"/>
                          </w:rPr>
                          <w:t>ci</w:t>
                        </w:r>
                        <w:r>
                          <w:rPr>
                            <w:spacing w:val="15"/>
                          </w:rPr>
                          <w:t>e</w:t>
                        </w:r>
                        <w:r>
                          <w:rPr>
                            <w:spacing w:val="13"/>
                          </w:rPr>
                          <w:t>n</w:t>
                        </w:r>
                        <w:r>
                          <w:rPr>
                            <w:spacing w:val="12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15"/>
                          </w:rPr>
                          <w:t>(</w:t>
                        </w:r>
                        <w:r>
                          <w:rPr>
                            <w:spacing w:val="11"/>
                          </w:rPr>
                          <w:t>C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45E186" w14:textId="77777777" w:rsidR="001D6973" w:rsidRDefault="001D6973"/>
                    </w:tc>
                  </w:tr>
                  <w:tr w:rsidR="001D6973" w14:paraId="14B27056" w14:textId="77777777">
                    <w:trPr>
                      <w:trHeight w:hRule="exact" w:val="417"/>
                    </w:trPr>
                    <w:tc>
                      <w:tcPr>
                        <w:tcW w:w="49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6867D7" w14:textId="77777777" w:rsidR="001D6973" w:rsidRDefault="001D6973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016473BC" w14:textId="77777777" w:rsidR="001D6973" w:rsidRDefault="003D60D5">
                        <w:pPr>
                          <w:ind w:left="4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5"/>
                            <w:sz w:val="19"/>
                            <w:szCs w:val="19"/>
                          </w:rPr>
                          <w:t>F</w:t>
                        </w:r>
                        <w:r>
                          <w:rPr>
                            <w:color w:val="800000"/>
                            <w:spacing w:val="9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R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pacing w:val="7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800000"/>
                            <w:spacing w:val="10"/>
                            <w:sz w:val="19"/>
                            <w:szCs w:val="19"/>
                          </w:rPr>
                          <w:t>C</w:t>
                        </w:r>
                        <w:r>
                          <w:rPr>
                            <w:color w:val="800000"/>
                            <w:spacing w:val="6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800000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800000"/>
                            <w:spacing w:val="8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–</w:t>
                        </w:r>
                        <w:r>
                          <w:rPr>
                            <w:color w:val="000000"/>
                            <w:spacing w:val="15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1"/>
                            <w:sz w:val="19"/>
                            <w:szCs w:val="19"/>
                          </w:rPr>
                          <w:t>v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>a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ila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b</w:t>
                        </w:r>
                        <w:r>
                          <w:rPr>
                            <w:color w:val="000000"/>
                            <w:spacing w:val="5"/>
                            <w:sz w:val="19"/>
                            <w:szCs w:val="19"/>
                          </w:rPr>
                          <w:t>l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o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n</w:t>
                        </w:r>
                        <w:r>
                          <w:rPr>
                            <w:color w:val="000000"/>
                            <w:spacing w:val="4"/>
                            <w:sz w:val="19"/>
                            <w:szCs w:val="1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re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qu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e</w:t>
                        </w:r>
                        <w:r>
                          <w:rPr>
                            <w:color w:val="000000"/>
                            <w:spacing w:val="3"/>
                            <w:sz w:val="19"/>
                            <w:szCs w:val="19"/>
                          </w:rPr>
                          <w:t>s</w:t>
                        </w:r>
                        <w:r>
                          <w:rPr>
                            <w:color w:val="000000"/>
                            <w:spacing w:val="2"/>
                            <w:sz w:val="19"/>
                            <w:szCs w:val="19"/>
                          </w:rPr>
                          <w:t>t</w:t>
                        </w:r>
                        <w:r>
                          <w:rPr>
                            <w:color w:val="000000"/>
                            <w:sz w:val="19"/>
                            <w:szCs w:val="19"/>
                          </w:rPr>
                          <w:t>.</w:t>
                        </w:r>
                      </w:p>
                    </w:tc>
                    <w:tc>
                      <w:tcPr>
                        <w:tcW w:w="11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B8917F" w14:textId="77777777" w:rsidR="001D6973" w:rsidRDefault="001D6973"/>
                    </w:tc>
                  </w:tr>
                </w:tbl>
                <w:p w14:paraId="1C8C3EE3" w14:textId="77777777" w:rsidR="001D6973" w:rsidRDefault="001D6973"/>
              </w:txbxContent>
            </v:textbox>
            <w10:wrap anchorx="page"/>
          </v:shape>
        </w:pict>
      </w:r>
      <w:r w:rsidRPr="003D60D5">
        <w:rPr>
          <w:spacing w:val="13"/>
        </w:rPr>
        <w:t>B</w:t>
      </w:r>
      <w:r w:rsidRPr="003D60D5">
        <w:rPr>
          <w:spacing w:val="11"/>
        </w:rPr>
        <w:t>S</w:t>
      </w:r>
      <w:r w:rsidRPr="003D60D5">
        <w:t>c</w:t>
      </w:r>
      <w:r w:rsidRPr="003D60D5">
        <w:rPr>
          <w:spacing w:val="24"/>
        </w:rPr>
        <w:t xml:space="preserve"> </w:t>
      </w:r>
      <w:r w:rsidRPr="003D60D5">
        <w:rPr>
          <w:spacing w:val="13"/>
        </w:rPr>
        <w:t>(</w:t>
      </w:r>
      <w:r w:rsidRPr="003D60D5">
        <w:rPr>
          <w:spacing w:val="12"/>
        </w:rPr>
        <w:t>H</w:t>
      </w:r>
      <w:r w:rsidRPr="003D60D5">
        <w:rPr>
          <w:spacing w:val="15"/>
        </w:rPr>
        <w:t>o</w:t>
      </w:r>
      <w:r w:rsidRPr="003D60D5">
        <w:rPr>
          <w:spacing w:val="13"/>
        </w:rPr>
        <w:t>n</w:t>
      </w:r>
      <w:r w:rsidRPr="003D60D5">
        <w:rPr>
          <w:spacing w:val="11"/>
        </w:rPr>
        <w:t>s</w:t>
      </w:r>
      <w:r w:rsidRPr="003D60D5">
        <w:t xml:space="preserve">)      </w:t>
      </w:r>
      <w:r w:rsidRPr="003D60D5">
        <w:rPr>
          <w:spacing w:val="34"/>
        </w:rPr>
        <w:t xml:space="preserve"> </w:t>
      </w:r>
      <w:r w:rsidRPr="003D60D5">
        <w:rPr>
          <w:spacing w:val="13"/>
        </w:rPr>
        <w:t>Bu</w:t>
      </w:r>
      <w:r w:rsidRPr="003D60D5">
        <w:rPr>
          <w:spacing w:val="14"/>
        </w:rPr>
        <w:t>si</w:t>
      </w:r>
      <w:r w:rsidRPr="003D60D5">
        <w:rPr>
          <w:spacing w:val="11"/>
        </w:rPr>
        <w:t>n</w:t>
      </w:r>
      <w:r w:rsidRPr="003D60D5">
        <w:rPr>
          <w:spacing w:val="15"/>
        </w:rPr>
        <w:t>e</w:t>
      </w:r>
      <w:r w:rsidRPr="003D60D5">
        <w:rPr>
          <w:spacing w:val="14"/>
        </w:rPr>
        <w:t>s</w:t>
      </w:r>
      <w:r w:rsidRPr="003D60D5">
        <w:t>s</w:t>
      </w:r>
      <w:r w:rsidRPr="003D60D5">
        <w:rPr>
          <w:spacing w:val="19"/>
        </w:rPr>
        <w:t xml:space="preserve"> </w:t>
      </w:r>
      <w:r w:rsidRPr="003D60D5">
        <w:rPr>
          <w:spacing w:val="12"/>
        </w:rPr>
        <w:t>A</w:t>
      </w:r>
      <w:r w:rsidRPr="003D60D5">
        <w:rPr>
          <w:spacing w:val="15"/>
        </w:rPr>
        <w:t>d</w:t>
      </w:r>
      <w:r w:rsidRPr="003D60D5">
        <w:rPr>
          <w:spacing w:val="10"/>
        </w:rPr>
        <w:t>m</w:t>
      </w:r>
      <w:r w:rsidRPr="003D60D5">
        <w:rPr>
          <w:spacing w:val="14"/>
        </w:rPr>
        <w:t>i</w:t>
      </w:r>
      <w:r w:rsidRPr="003D60D5">
        <w:rPr>
          <w:spacing w:val="13"/>
        </w:rPr>
        <w:t>n</w:t>
      </w:r>
      <w:r w:rsidRPr="003D60D5">
        <w:rPr>
          <w:spacing w:val="14"/>
        </w:rPr>
        <w:t>is</w:t>
      </w:r>
      <w:r w:rsidRPr="003D60D5">
        <w:rPr>
          <w:spacing w:val="12"/>
        </w:rPr>
        <w:t>t</w:t>
      </w:r>
      <w:r w:rsidRPr="003D60D5">
        <w:rPr>
          <w:spacing w:val="13"/>
        </w:rPr>
        <w:t>r</w:t>
      </w:r>
      <w:r w:rsidRPr="003D60D5">
        <w:rPr>
          <w:spacing w:val="15"/>
        </w:rPr>
        <w:t>a</w:t>
      </w:r>
      <w:r w:rsidRPr="003D60D5">
        <w:rPr>
          <w:spacing w:val="12"/>
        </w:rPr>
        <w:t>ti</w:t>
      </w:r>
      <w:r w:rsidRPr="003D60D5">
        <w:rPr>
          <w:spacing w:val="15"/>
        </w:rPr>
        <w:t>o</w:t>
      </w:r>
      <w:r w:rsidRPr="003D60D5">
        <w:t>n</w:t>
      </w:r>
    </w:p>
    <w:p w14:paraId="5D5FD320" w14:textId="4B00E877" w:rsidR="001D6973" w:rsidRPr="003D60D5" w:rsidRDefault="001D6973">
      <w:pPr>
        <w:ind w:left="242" w:right="74"/>
        <w:rPr>
          <w:rFonts w:ascii="Calibri" w:eastAsia="Calibri" w:hAnsi="Calibri" w:cs="Calibri"/>
        </w:rPr>
      </w:pPr>
    </w:p>
    <w:sectPr w:rsidR="001D6973" w:rsidRPr="003D60D5">
      <w:pgSz w:w="11920" w:h="16840"/>
      <w:pgMar w:top="1100" w:right="118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8540E"/>
    <w:multiLevelType w:val="multilevel"/>
    <w:tmpl w:val="E4C862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973"/>
    <w:rsid w:val="001D6973"/>
    <w:rsid w:val="003D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1027AE1"/>
  <w15:docId w15:val="{8EA80489-76EA-428F-AFAC-B1A64DF5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60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6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yreec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2021-06-22T07:18:00Z</dcterms:created>
  <dcterms:modified xsi:type="dcterms:W3CDTF">2021-06-22T07:21:00Z</dcterms:modified>
</cp:coreProperties>
</file>